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BF474" w14:textId="77777777" w:rsidR="00485D6A" w:rsidRPr="005F58E1" w:rsidRDefault="00485D6A" w:rsidP="00221E18">
      <w:pPr>
        <w:spacing w:before="120"/>
        <w:jc w:val="center"/>
        <w:rPr>
          <w:rFonts w:asciiTheme="minorHAnsi" w:hAnsiTheme="minorHAnsi" w:cstheme="minorHAnsi"/>
          <w:b/>
          <w:lang w:val="en-US"/>
        </w:rPr>
      </w:pPr>
    </w:p>
    <w:p w14:paraId="06BFB637" w14:textId="29FBF252" w:rsidR="00CB4882" w:rsidRPr="0016595A" w:rsidRDefault="00551ABC" w:rsidP="00221E18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6595A">
        <w:rPr>
          <w:rFonts w:asciiTheme="minorHAnsi" w:hAnsiTheme="minorHAnsi" w:cstheme="minorHAnsi"/>
          <w:b/>
          <w:sz w:val="28"/>
          <w:szCs w:val="28"/>
        </w:rPr>
        <w:t>OPIS PRZEDMIOTU ZAMÓWIENIA</w:t>
      </w:r>
      <w:r w:rsidR="005E7B08" w:rsidRPr="0016595A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06BFB638" w14:textId="19D4C3B3" w:rsidR="00221E18" w:rsidRPr="005F58E1" w:rsidRDefault="00551ABC" w:rsidP="0046149E">
      <w:pPr>
        <w:tabs>
          <w:tab w:val="center" w:pos="4847"/>
          <w:tab w:val="right" w:pos="9694"/>
        </w:tabs>
        <w:spacing w:before="120"/>
        <w:jc w:val="center"/>
        <w:rPr>
          <w:rFonts w:asciiTheme="minorHAnsi" w:hAnsiTheme="minorHAnsi" w:cstheme="minorHAnsi"/>
          <w:b/>
        </w:rPr>
      </w:pPr>
      <w:r w:rsidRPr="005F58E1">
        <w:rPr>
          <w:rFonts w:asciiTheme="minorHAnsi" w:hAnsiTheme="minorHAnsi" w:cstheme="minorHAnsi"/>
          <w:b/>
        </w:rPr>
        <w:t xml:space="preserve">Dostawa lasera </w:t>
      </w:r>
      <w:proofErr w:type="spellStart"/>
      <w:r w:rsidR="00564F3D" w:rsidRPr="005F58E1">
        <w:rPr>
          <w:rFonts w:asciiTheme="minorHAnsi" w:hAnsiTheme="minorHAnsi" w:cstheme="minorHAnsi"/>
          <w:b/>
        </w:rPr>
        <w:t>femtosekundowego</w:t>
      </w:r>
      <w:proofErr w:type="spellEnd"/>
      <w:r w:rsidRPr="005F58E1">
        <w:rPr>
          <w:rFonts w:asciiTheme="minorHAnsi" w:hAnsiTheme="minorHAnsi" w:cstheme="minorHAnsi"/>
          <w:b/>
        </w:rPr>
        <w:t xml:space="preserve"> dla K</w:t>
      </w:r>
      <w:r w:rsidR="00564F3D" w:rsidRPr="005F58E1">
        <w:rPr>
          <w:rFonts w:asciiTheme="minorHAnsi" w:hAnsiTheme="minorHAnsi" w:cstheme="minorHAnsi"/>
          <w:b/>
        </w:rPr>
        <w:t>atedry Fizyki Doświadczalnej</w:t>
      </w:r>
      <w:r w:rsidRPr="005F58E1">
        <w:rPr>
          <w:rFonts w:asciiTheme="minorHAnsi" w:hAnsiTheme="minorHAnsi" w:cstheme="minorHAnsi"/>
          <w:b/>
        </w:rPr>
        <w:t xml:space="preserve"> W11</w:t>
      </w:r>
    </w:p>
    <w:p w14:paraId="06BFB639" w14:textId="77777777" w:rsidR="001858BD" w:rsidRPr="005F58E1" w:rsidRDefault="001858BD" w:rsidP="00AB5B11">
      <w:pPr>
        <w:jc w:val="center"/>
        <w:rPr>
          <w:rFonts w:asciiTheme="minorHAnsi" w:hAnsiTheme="minorHAnsi" w:cstheme="minorHAnsi"/>
          <w:b/>
        </w:rPr>
      </w:pPr>
    </w:p>
    <w:p w14:paraId="06BFB63A" w14:textId="77777777" w:rsidR="0087165F" w:rsidRPr="005F58E1" w:rsidRDefault="0087165F" w:rsidP="00AB5B11">
      <w:pPr>
        <w:jc w:val="center"/>
        <w:rPr>
          <w:rFonts w:asciiTheme="minorHAnsi" w:hAnsiTheme="minorHAnsi" w:cstheme="minorHAnsi"/>
        </w:rPr>
      </w:pPr>
    </w:p>
    <w:tbl>
      <w:tblPr>
        <w:tblW w:w="9356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5"/>
        <w:gridCol w:w="4105"/>
        <w:gridCol w:w="856"/>
        <w:gridCol w:w="2176"/>
        <w:gridCol w:w="21"/>
        <w:gridCol w:w="1483"/>
      </w:tblGrid>
      <w:tr w:rsidR="00AB5B11" w:rsidRPr="005F58E1" w14:paraId="06BFB640" w14:textId="77777777" w:rsidTr="00DF08F2">
        <w:trPr>
          <w:trHeight w:val="584"/>
        </w:trPr>
        <w:tc>
          <w:tcPr>
            <w:tcW w:w="4820" w:type="dxa"/>
            <w:gridSpan w:val="2"/>
          </w:tcPr>
          <w:p w14:paraId="06BFB63B" w14:textId="77777777" w:rsidR="00CF127F" w:rsidRPr="005F58E1" w:rsidRDefault="00CF127F" w:rsidP="00375BA0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06BFB63C" w14:textId="51157B41" w:rsidR="00AB5B11" w:rsidRPr="005F58E1" w:rsidRDefault="00AB5B11" w:rsidP="00375BA0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5F58E1">
              <w:rPr>
                <w:rFonts w:asciiTheme="minorHAnsi" w:hAnsiTheme="minorHAnsi" w:cstheme="minorHAnsi"/>
                <w:b/>
              </w:rPr>
              <w:t>Wymagane minimalne parametry techniczne</w:t>
            </w:r>
          </w:p>
          <w:p w14:paraId="06BFB63D" w14:textId="77777777" w:rsidR="00AB5B11" w:rsidRPr="005F58E1" w:rsidRDefault="00AB5B11" w:rsidP="00375BA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gridSpan w:val="4"/>
          </w:tcPr>
          <w:p w14:paraId="06BFB63E" w14:textId="77777777" w:rsidR="00CF127F" w:rsidRPr="005F58E1" w:rsidRDefault="00CF127F" w:rsidP="001D3753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06BFB63F" w14:textId="3D0106DF" w:rsidR="00AB5B11" w:rsidRPr="005F58E1" w:rsidRDefault="006F4D77" w:rsidP="001D3753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6F4D77">
              <w:rPr>
                <w:rFonts w:asciiTheme="minorHAnsi" w:hAnsiTheme="minorHAnsi" w:cstheme="minorHAnsi"/>
                <w:b/>
              </w:rPr>
              <w:t>„Oferowane parametry techniczne potwierdzające wymagania zamawiającego”).</w:t>
            </w:r>
          </w:p>
        </w:tc>
      </w:tr>
      <w:tr w:rsidR="00AB5B11" w:rsidRPr="005F58E1" w14:paraId="06BFB64D" w14:textId="77777777" w:rsidTr="00DF08F2">
        <w:trPr>
          <w:trHeight w:val="8137"/>
        </w:trPr>
        <w:tc>
          <w:tcPr>
            <w:tcW w:w="4820" w:type="dxa"/>
            <w:gridSpan w:val="2"/>
          </w:tcPr>
          <w:p w14:paraId="732795B1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Długość fali: 1030±10 (</w:t>
            </w:r>
            <w:proofErr w:type="spellStart"/>
            <w:r w:rsidRPr="005F58E1">
              <w:rPr>
                <w:rFonts w:asciiTheme="minorHAnsi" w:hAnsiTheme="minorHAnsi" w:cstheme="minorHAnsi"/>
              </w:rPr>
              <w:t>nm</w:t>
            </w:r>
            <w:proofErr w:type="spellEnd"/>
            <w:r w:rsidRPr="005F58E1">
              <w:rPr>
                <w:rFonts w:asciiTheme="minorHAnsi" w:hAnsiTheme="minorHAnsi" w:cstheme="minorHAnsi"/>
              </w:rPr>
              <w:t>)</w:t>
            </w:r>
          </w:p>
          <w:p w14:paraId="50A69F7C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 xml:space="preserve">Moc średnia: nie </w:t>
            </w:r>
            <w:proofErr w:type="spellStart"/>
            <w:r w:rsidRPr="005F58E1">
              <w:rPr>
                <w:rFonts w:asciiTheme="minorHAnsi" w:hAnsiTheme="minorHAnsi" w:cstheme="minorHAnsi"/>
              </w:rPr>
              <w:t>miejsza</w:t>
            </w:r>
            <w:proofErr w:type="spellEnd"/>
            <w:r w:rsidRPr="005F58E1">
              <w:rPr>
                <w:rFonts w:asciiTheme="minorHAnsi" w:hAnsiTheme="minorHAnsi" w:cstheme="minorHAnsi"/>
              </w:rPr>
              <w:t xml:space="preserve"> niż 500 </w:t>
            </w:r>
            <w:proofErr w:type="spellStart"/>
            <w:r w:rsidRPr="005F58E1">
              <w:rPr>
                <w:rFonts w:asciiTheme="minorHAnsi" w:hAnsiTheme="minorHAnsi" w:cstheme="minorHAnsi"/>
              </w:rPr>
              <w:t>mW</w:t>
            </w:r>
            <w:proofErr w:type="spellEnd"/>
            <w:r w:rsidRPr="005F58E1">
              <w:rPr>
                <w:rFonts w:asciiTheme="minorHAnsi" w:hAnsiTheme="minorHAnsi" w:cstheme="minorHAnsi"/>
              </w:rPr>
              <w:t xml:space="preserve"> przy 80 MHz</w:t>
            </w:r>
          </w:p>
          <w:p w14:paraId="23413F60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 xml:space="preserve">Energia pojedynczego impulsu: nie mniejsza niż 6,25 </w:t>
            </w:r>
            <w:proofErr w:type="spellStart"/>
            <w:r w:rsidRPr="005F58E1">
              <w:rPr>
                <w:rFonts w:asciiTheme="minorHAnsi" w:hAnsiTheme="minorHAnsi" w:cstheme="minorHAnsi"/>
              </w:rPr>
              <w:t>nJ</w:t>
            </w:r>
            <w:proofErr w:type="spellEnd"/>
            <w:r w:rsidRPr="005F58E1">
              <w:rPr>
                <w:rFonts w:asciiTheme="minorHAnsi" w:hAnsiTheme="minorHAnsi" w:cstheme="minorHAnsi"/>
              </w:rPr>
              <w:t xml:space="preserve"> przy 80 MHz</w:t>
            </w:r>
          </w:p>
          <w:p w14:paraId="19290BDC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312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Częstotliwość powtórzeń: nie mniejsza niż 80±2 MHz</w:t>
            </w:r>
          </w:p>
          <w:p w14:paraId="56B8C36C" w14:textId="1AD05533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312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 xml:space="preserve">Czas trwania impulsu: nie dłuższy niż 150 </w:t>
            </w:r>
            <w:proofErr w:type="spellStart"/>
            <w:r w:rsidRPr="005F58E1">
              <w:rPr>
                <w:rFonts w:asciiTheme="minorHAnsi" w:hAnsiTheme="minorHAnsi" w:cstheme="minorHAnsi"/>
              </w:rPr>
              <w:t>fs</w:t>
            </w:r>
            <w:proofErr w:type="spellEnd"/>
            <w:r w:rsidRPr="005F58E1">
              <w:rPr>
                <w:rFonts w:asciiTheme="minorHAnsi" w:hAnsiTheme="minorHAnsi" w:cstheme="minorHAnsi"/>
              </w:rPr>
              <w:t xml:space="preserve"> przy 80 MHz, 500 </w:t>
            </w:r>
            <w:proofErr w:type="spellStart"/>
            <w:r w:rsidRPr="005F58E1">
              <w:rPr>
                <w:rFonts w:asciiTheme="minorHAnsi" w:hAnsiTheme="minorHAnsi" w:cstheme="minorHAnsi"/>
              </w:rPr>
              <w:t>mW</w:t>
            </w:r>
            <w:proofErr w:type="spellEnd"/>
            <w:r w:rsidRPr="005F58E1">
              <w:rPr>
                <w:rFonts w:asciiTheme="minorHAnsi" w:hAnsiTheme="minorHAnsi" w:cstheme="minorHAnsi"/>
              </w:rPr>
              <w:t>.</w:t>
            </w:r>
          </w:p>
          <w:p w14:paraId="092DF189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312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Moc szczytowa: nie mniejsza niż 40 kW przy 80 MHz</w:t>
            </w:r>
          </w:p>
          <w:p w14:paraId="4297CC71" w14:textId="3DDDBEC4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Średnia stabilność mocy: nie gorsza niż 1% powyżej 3 godzin</w:t>
            </w:r>
          </w:p>
          <w:p w14:paraId="548AE351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Czas nagrzewania: nie dłuższy niż 15 minut</w:t>
            </w:r>
          </w:p>
          <w:p w14:paraId="6F3F7337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proofErr w:type="spellStart"/>
            <w:r w:rsidRPr="005F58E1">
              <w:rPr>
                <w:rFonts w:asciiTheme="minorHAnsi" w:hAnsiTheme="minorHAnsi" w:cstheme="minorHAnsi"/>
              </w:rPr>
              <w:t>Mod</w:t>
            </w:r>
            <w:proofErr w:type="spellEnd"/>
            <w:r w:rsidRPr="005F58E1">
              <w:rPr>
                <w:rFonts w:asciiTheme="minorHAnsi" w:hAnsiTheme="minorHAnsi" w:cstheme="minorHAnsi"/>
              </w:rPr>
              <w:t xml:space="preserve"> wiązki: TEM00</w:t>
            </w:r>
          </w:p>
          <w:p w14:paraId="7033E82F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Jakość wiązki: nie gorsza niż (M2) &lt;1,2</w:t>
            </w:r>
          </w:p>
          <w:p w14:paraId="125F3FCC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 xml:space="preserve">Rozbieżność wiązki: nie większa niż 2 </w:t>
            </w:r>
            <w:proofErr w:type="spellStart"/>
            <w:r w:rsidRPr="005F58E1">
              <w:rPr>
                <w:rFonts w:asciiTheme="minorHAnsi" w:hAnsiTheme="minorHAnsi" w:cstheme="minorHAnsi"/>
              </w:rPr>
              <w:t>mrad</w:t>
            </w:r>
            <w:proofErr w:type="spellEnd"/>
          </w:p>
          <w:p w14:paraId="6B1F3E2A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Średnica wiązki przy aperturze: nie większa niż 3 mm</w:t>
            </w:r>
          </w:p>
          <w:p w14:paraId="28A0AEEC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Współczynnik polaryzacji: nie gorszy niż 100:1</w:t>
            </w:r>
          </w:p>
          <w:p w14:paraId="3763494F" w14:textId="4A3DE385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Metoda chłodzenia: chłodzenie powietrzem</w:t>
            </w:r>
          </w:p>
          <w:p w14:paraId="770030AA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Temperatura pracy (°C) 15~35</w:t>
            </w:r>
          </w:p>
          <w:p w14:paraId="5D57E936" w14:textId="77777777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 xml:space="preserve">Zasilanie (220/110 V AC) </w:t>
            </w:r>
          </w:p>
          <w:p w14:paraId="109A9569" w14:textId="2A7B02FC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Przewidywana żywotność: nie mniejsza niż 10 000 godzin</w:t>
            </w:r>
          </w:p>
          <w:p w14:paraId="156299FD" w14:textId="2086E5F3" w:rsidR="00551ABC" w:rsidRPr="005F58E1" w:rsidRDefault="00551ABC" w:rsidP="00485D6A">
            <w:pPr>
              <w:pStyle w:val="Akapitzlist"/>
              <w:numPr>
                <w:ilvl w:val="0"/>
                <w:numId w:val="5"/>
              </w:numPr>
              <w:ind w:left="312" w:hanging="283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 xml:space="preserve">Okres gwarancji: co najmniej </w:t>
            </w:r>
            <w:r w:rsidR="008C3AA4" w:rsidRPr="005F58E1">
              <w:rPr>
                <w:rFonts w:asciiTheme="minorHAnsi" w:hAnsiTheme="minorHAnsi" w:cstheme="minorHAnsi"/>
              </w:rPr>
              <w:t>12 m-cy</w:t>
            </w:r>
          </w:p>
          <w:p w14:paraId="06BFB64A" w14:textId="77777777" w:rsidR="00653F63" w:rsidRPr="005F58E1" w:rsidRDefault="00653F63" w:rsidP="00485D6A">
            <w:pPr>
              <w:ind w:left="366" w:hanging="82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4"/>
          </w:tcPr>
          <w:p w14:paraId="06BFB64C" w14:textId="77777777" w:rsidR="006040F0" w:rsidRPr="005F58E1" w:rsidRDefault="006040F0" w:rsidP="001C4A3C">
            <w:pPr>
              <w:pStyle w:val="NormalnyWeb"/>
              <w:spacing w:before="0" w:beforeAutospacing="0" w:after="160" w:afterAutospacing="0" w:line="209" w:lineRule="atLeast"/>
              <w:ind w:left="72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85D6A" w:rsidRPr="005F58E1" w14:paraId="06A80027" w14:textId="77777777" w:rsidTr="00DF08F2">
        <w:trPr>
          <w:trHeight w:val="1592"/>
        </w:trPr>
        <w:tc>
          <w:tcPr>
            <w:tcW w:w="9356" w:type="dxa"/>
            <w:gridSpan w:val="6"/>
          </w:tcPr>
          <w:p w14:paraId="03304856" w14:textId="77777777" w:rsidR="00485D6A" w:rsidRPr="005F58E1" w:rsidRDefault="00485D6A" w:rsidP="00485D6A">
            <w:pPr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  <w:r w:rsidRPr="005F58E1">
              <w:rPr>
                <w:rFonts w:asciiTheme="minorHAnsi" w:hAnsiTheme="minorHAnsi" w:cstheme="minorHAnsi"/>
                <w:b/>
              </w:rPr>
              <w:t>Nazwa, typ lub model i producent oferowanego urządzenia (wypełnia Wykonawca)</w:t>
            </w:r>
          </w:p>
          <w:p w14:paraId="6E53BF77" w14:textId="77777777" w:rsidR="00485D6A" w:rsidRPr="005F58E1" w:rsidRDefault="00485D6A" w:rsidP="00485D6A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5F58E1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</w:t>
            </w:r>
          </w:p>
          <w:p w14:paraId="7FBCBCE8" w14:textId="1DE5293A" w:rsidR="00485D6A" w:rsidRPr="005F58E1" w:rsidRDefault="00485D6A" w:rsidP="00485D6A">
            <w:pPr>
              <w:pStyle w:val="NormalnyWeb"/>
              <w:spacing w:before="0" w:beforeAutospacing="0" w:after="160" w:afterAutospacing="0" w:line="209" w:lineRule="atLeast"/>
              <w:rPr>
                <w:rFonts w:asciiTheme="minorHAnsi" w:hAnsiTheme="minorHAnsi" w:cstheme="minorHAnsi"/>
                <w:color w:val="FF0000"/>
              </w:rPr>
            </w:pPr>
            <w:r w:rsidRPr="005F58E1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</w:t>
            </w:r>
          </w:p>
        </w:tc>
      </w:tr>
      <w:tr w:rsidR="00020197" w:rsidRPr="00020197" w14:paraId="7D59CB76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jc w:val="center"/>
        </w:trPr>
        <w:tc>
          <w:tcPr>
            <w:tcW w:w="715" w:type="dxa"/>
            <w:shd w:val="clear" w:color="auto" w:fill="FFFFFF" w:themeFill="background1"/>
            <w:vAlign w:val="center"/>
          </w:tcPr>
          <w:p w14:paraId="723362A7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105" w:type="dxa"/>
            <w:shd w:val="clear" w:color="auto" w:fill="FFFFFF" w:themeFill="background1"/>
            <w:vAlign w:val="center"/>
          </w:tcPr>
          <w:p w14:paraId="385C8DEA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14:paraId="51BD1D8D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Liczba sztuk</w:t>
            </w:r>
          </w:p>
        </w:tc>
        <w:tc>
          <w:tcPr>
            <w:tcW w:w="2197" w:type="dxa"/>
            <w:gridSpan w:val="2"/>
            <w:shd w:val="clear" w:color="auto" w:fill="FFFFFF" w:themeFill="background1"/>
            <w:vAlign w:val="center"/>
          </w:tcPr>
          <w:p w14:paraId="5F23985E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netto</w:t>
            </w:r>
          </w:p>
          <w:p w14:paraId="7399286F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(PLN)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14:paraId="55B125CE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Wartość netto</w:t>
            </w:r>
          </w:p>
          <w:p w14:paraId="080436DE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(PLN/)</w:t>
            </w:r>
          </w:p>
          <w:p w14:paraId="24B98CC3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b/>
                <w:sz w:val="20"/>
                <w:szCs w:val="20"/>
              </w:rPr>
              <w:t>(kolumna 3x4)</w:t>
            </w:r>
          </w:p>
        </w:tc>
      </w:tr>
      <w:tr w:rsidR="00020197" w:rsidRPr="00020197" w14:paraId="2F223EEC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jc w:val="center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8DF57AA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05" w:type="dxa"/>
            <w:vMerge w:val="restart"/>
            <w:shd w:val="clear" w:color="auto" w:fill="FFFFFF" w:themeFill="background1"/>
            <w:vAlign w:val="center"/>
          </w:tcPr>
          <w:p w14:paraId="2B3300E2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56" w:type="dxa"/>
            <w:vMerge w:val="restart"/>
            <w:shd w:val="clear" w:color="auto" w:fill="FFFFFF" w:themeFill="background1"/>
            <w:vAlign w:val="center"/>
          </w:tcPr>
          <w:p w14:paraId="5EB595C6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197" w:type="dxa"/>
            <w:gridSpan w:val="2"/>
            <w:shd w:val="clear" w:color="auto" w:fill="FFFFFF" w:themeFill="background1"/>
            <w:vAlign w:val="center"/>
          </w:tcPr>
          <w:p w14:paraId="773FA531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14:paraId="5FB147F4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020197" w:rsidRPr="00020197" w14:paraId="563CBA29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jc w:val="center"/>
        </w:trPr>
        <w:tc>
          <w:tcPr>
            <w:tcW w:w="715" w:type="dxa"/>
            <w:vMerge/>
            <w:shd w:val="clear" w:color="auto" w:fill="D9D9D9" w:themeFill="background1" w:themeFillShade="D9"/>
            <w:vAlign w:val="center"/>
          </w:tcPr>
          <w:p w14:paraId="4FD4B10F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05" w:type="dxa"/>
            <w:vMerge/>
            <w:shd w:val="clear" w:color="auto" w:fill="D9D9D9" w:themeFill="background1" w:themeFillShade="D9"/>
            <w:vAlign w:val="center"/>
          </w:tcPr>
          <w:p w14:paraId="2D9977AC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14:paraId="7390D88C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0" w:type="dxa"/>
            <w:gridSpan w:val="3"/>
            <w:shd w:val="clear" w:color="auto" w:fill="D9D9D9" w:themeFill="background1" w:themeFillShade="D9"/>
            <w:vAlign w:val="center"/>
          </w:tcPr>
          <w:p w14:paraId="16D0759D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Wypełnia Wykonawca</w:t>
            </w:r>
          </w:p>
        </w:tc>
      </w:tr>
      <w:tr w:rsidR="00020197" w:rsidRPr="00020197" w14:paraId="035F5E90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920"/>
          <w:jc w:val="center"/>
        </w:trPr>
        <w:tc>
          <w:tcPr>
            <w:tcW w:w="715" w:type="dxa"/>
            <w:vAlign w:val="center"/>
          </w:tcPr>
          <w:p w14:paraId="72BEA496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4105" w:type="dxa"/>
            <w:vAlign w:val="center"/>
          </w:tcPr>
          <w:p w14:paraId="16BD0BB3" w14:textId="0B046810" w:rsidR="00020197" w:rsidRPr="006B47D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47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Laser </w:t>
            </w:r>
            <w:proofErr w:type="spellStart"/>
            <w:r w:rsidRPr="006B47D7">
              <w:rPr>
                <w:rFonts w:asciiTheme="minorHAnsi" w:hAnsiTheme="minorHAnsi" w:cstheme="minorHAnsi"/>
                <w:b/>
                <w:sz w:val="20"/>
                <w:szCs w:val="20"/>
              </w:rPr>
              <w:t>femtosekundowy</w:t>
            </w:r>
            <w:proofErr w:type="spellEnd"/>
          </w:p>
          <w:p w14:paraId="6D769995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(zgodny z powyższymi wymaganiami Zamawiającego)</w:t>
            </w:r>
          </w:p>
        </w:tc>
        <w:tc>
          <w:tcPr>
            <w:tcW w:w="856" w:type="dxa"/>
            <w:vAlign w:val="center"/>
          </w:tcPr>
          <w:p w14:paraId="79EED4DF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76" w:type="dxa"/>
            <w:shd w:val="clear" w:color="auto" w:fill="D9D9D9" w:themeFill="background1" w:themeFillShade="D9"/>
            <w:vAlign w:val="center"/>
          </w:tcPr>
          <w:p w14:paraId="5A697701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shd w:val="clear" w:color="auto" w:fill="D9D9D9" w:themeFill="background1" w:themeFillShade="D9"/>
            <w:vAlign w:val="center"/>
          </w:tcPr>
          <w:p w14:paraId="1B075548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20197" w:rsidRPr="00020197" w14:paraId="0EE2E797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920"/>
          <w:jc w:val="center"/>
        </w:trPr>
        <w:tc>
          <w:tcPr>
            <w:tcW w:w="7852" w:type="dxa"/>
            <w:gridSpan w:val="4"/>
            <w:vAlign w:val="center"/>
          </w:tcPr>
          <w:p w14:paraId="7CBB5EA6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Cena ogółem netto:</w:t>
            </w:r>
          </w:p>
          <w:p w14:paraId="3B2B0A2E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(suma wartości netto – kolumny 5)</w:t>
            </w:r>
          </w:p>
        </w:tc>
        <w:tc>
          <w:tcPr>
            <w:tcW w:w="1504" w:type="dxa"/>
            <w:gridSpan w:val="2"/>
            <w:shd w:val="clear" w:color="auto" w:fill="D9D9D9" w:themeFill="background1" w:themeFillShade="D9"/>
            <w:vAlign w:val="center"/>
          </w:tcPr>
          <w:p w14:paraId="7D32548F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20197" w:rsidRPr="00020197" w14:paraId="6374158D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920"/>
          <w:jc w:val="center"/>
        </w:trPr>
        <w:tc>
          <w:tcPr>
            <w:tcW w:w="7852" w:type="dxa"/>
            <w:gridSpan w:val="4"/>
            <w:vAlign w:val="center"/>
          </w:tcPr>
          <w:p w14:paraId="31DB463A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Wartość VAT (23%):</w:t>
            </w:r>
          </w:p>
        </w:tc>
        <w:tc>
          <w:tcPr>
            <w:tcW w:w="1504" w:type="dxa"/>
            <w:gridSpan w:val="2"/>
            <w:shd w:val="clear" w:color="auto" w:fill="D9D9D9" w:themeFill="background1" w:themeFillShade="D9"/>
            <w:vAlign w:val="center"/>
          </w:tcPr>
          <w:p w14:paraId="4421E5A7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20197" w:rsidRPr="00020197" w14:paraId="48E30911" w14:textId="77777777" w:rsidTr="00DF08F2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920"/>
          <w:jc w:val="center"/>
        </w:trPr>
        <w:tc>
          <w:tcPr>
            <w:tcW w:w="7852" w:type="dxa"/>
            <w:gridSpan w:val="4"/>
            <w:vAlign w:val="center"/>
          </w:tcPr>
          <w:p w14:paraId="776BB2E9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CENA OFERTOWA</w:t>
            </w:r>
          </w:p>
          <w:p w14:paraId="79BB9C09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Oferowana cena ogółem brutto za całość przedmiotu zamówienia [„Cena” - C]:</w:t>
            </w:r>
          </w:p>
          <w:p w14:paraId="2D5E0E2A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0197">
              <w:rPr>
                <w:rFonts w:asciiTheme="minorHAnsi" w:hAnsiTheme="minorHAnsi" w:cstheme="minorHAnsi"/>
                <w:sz w:val="20"/>
                <w:szCs w:val="20"/>
              </w:rPr>
              <w:t>(suma wartości neto powiększona o wartość vat)</w:t>
            </w:r>
          </w:p>
        </w:tc>
        <w:tc>
          <w:tcPr>
            <w:tcW w:w="1504" w:type="dxa"/>
            <w:gridSpan w:val="2"/>
            <w:shd w:val="clear" w:color="auto" w:fill="D9D9D9" w:themeFill="background1" w:themeFillShade="D9"/>
            <w:vAlign w:val="center"/>
          </w:tcPr>
          <w:p w14:paraId="0C5235B5" w14:textId="77777777" w:rsidR="00020197" w:rsidRPr="00020197" w:rsidRDefault="00020197" w:rsidP="00A3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71CDF6" w14:textId="77777777" w:rsidR="00DF08F2" w:rsidRPr="00AD5FC2" w:rsidRDefault="00DF08F2" w:rsidP="00DF08F2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AD5FC2">
        <w:rPr>
          <w:rFonts w:asciiTheme="minorHAnsi" w:hAnsiTheme="minorHAnsi" w:cstheme="minorHAnsi"/>
          <w:i/>
          <w:sz w:val="20"/>
          <w:szCs w:val="20"/>
        </w:rPr>
        <w:t>UWAGA: Podane w tabeli wymagania należy traktować jako minimalne. Dopuszcza się składa</w:t>
      </w:r>
      <w:r w:rsidRPr="00AD5FC2">
        <w:rPr>
          <w:rFonts w:asciiTheme="minorHAnsi" w:hAnsiTheme="minorHAnsi" w:cstheme="minorHAnsi"/>
          <w:i/>
          <w:sz w:val="20"/>
          <w:szCs w:val="20"/>
        </w:rPr>
        <w:softHyphen/>
        <w:t>nie ofert na urządzenia lepsze, a</w:t>
      </w:r>
      <w:r>
        <w:rPr>
          <w:rFonts w:asciiTheme="minorHAnsi" w:hAnsiTheme="minorHAnsi" w:cstheme="minorHAnsi"/>
          <w:i/>
          <w:sz w:val="20"/>
          <w:szCs w:val="20"/>
        </w:rPr>
        <w:t> </w:t>
      </w:r>
      <w:r w:rsidRPr="00AD5FC2">
        <w:rPr>
          <w:rFonts w:asciiTheme="minorHAnsi" w:hAnsiTheme="minorHAnsi" w:cstheme="minorHAnsi"/>
          <w:i/>
          <w:sz w:val="20"/>
          <w:szCs w:val="20"/>
        </w:rPr>
        <w:t>przynajmniej równoważne pod każdym względem. Wykonawca powinien określić w opisie przedmiotu zamówienia – producenta urządzenia oraz nazwę oferowanego produktu i ewentualne inne cechy konieczne do jego jednoznacznego zidentyfikowania oraz wykazać, że oferowane przez niego urządzenia spełniają wymagania określone przez Zamawiającego poprzez dokładne opisanie oferowanych urządzeń w kolumnie nr 2 (oferowane przez Wykonawcę).</w:t>
      </w:r>
    </w:p>
    <w:p w14:paraId="06BFB64E" w14:textId="77777777" w:rsidR="001858BD" w:rsidRPr="005F58E1" w:rsidRDefault="001858BD" w:rsidP="00DF08F2">
      <w:pPr>
        <w:tabs>
          <w:tab w:val="left" w:pos="9214"/>
        </w:tabs>
        <w:ind w:left="5103" w:right="480"/>
        <w:jc w:val="center"/>
        <w:rPr>
          <w:rFonts w:asciiTheme="minorHAnsi" w:hAnsiTheme="minorHAnsi" w:cstheme="minorHAnsi"/>
          <w:i/>
          <w:iCs/>
        </w:rPr>
      </w:pPr>
    </w:p>
    <w:p w14:paraId="0F8042E2" w14:textId="77777777" w:rsidR="006F4D77" w:rsidRPr="00F55696" w:rsidRDefault="006F4D77" w:rsidP="006F4D77">
      <w:pPr>
        <w:tabs>
          <w:tab w:val="left" w:pos="540"/>
          <w:tab w:val="left" w:pos="780"/>
        </w:tabs>
        <w:ind w:left="-567" w:right="-428"/>
        <w:jc w:val="center"/>
        <w:rPr>
          <w:rFonts w:cs="Arial"/>
          <w:sz w:val="16"/>
          <w:szCs w:val="18"/>
        </w:rPr>
      </w:pPr>
      <w:r w:rsidRPr="00F47EA9">
        <w:rPr>
          <w:rFonts w:cs="Arial"/>
          <w:b/>
          <w:sz w:val="16"/>
          <w:szCs w:val="18"/>
          <w:highlight w:val="yellow"/>
        </w:rPr>
        <w:t>Oferta</w:t>
      </w:r>
      <w:r w:rsidRPr="00F47EA9">
        <w:rPr>
          <w:rFonts w:cs="Arial"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powinna</w:t>
      </w:r>
      <w:r w:rsidRPr="00F47EA9">
        <w:rPr>
          <w:rFonts w:cs="Arial"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być sporządzona</w:t>
      </w:r>
      <w:r w:rsidRPr="00F47EA9">
        <w:rPr>
          <w:rFonts w:cs="Arial"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cs="Arial"/>
          <w:b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podpisem elektronicznym lub w postaci elektronicznej opatrzonej</w:t>
      </w:r>
      <w:r w:rsidRPr="00F47EA9">
        <w:rPr>
          <w:rFonts w:cs="Arial"/>
          <w:b/>
          <w:sz w:val="16"/>
          <w:szCs w:val="18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podpisem zaufanym lub podpisem osobistym</w:t>
      </w:r>
      <w:r>
        <w:rPr>
          <w:rFonts w:cs="Arial"/>
          <w:b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(elektronicznym)</w:t>
      </w:r>
      <w:r w:rsidRPr="00F47EA9">
        <w:rPr>
          <w:rFonts w:cs="Arial"/>
          <w:sz w:val="16"/>
          <w:szCs w:val="18"/>
          <w:highlight w:val="yellow"/>
        </w:rPr>
        <w:t>.</w:t>
      </w:r>
    </w:p>
    <w:p w14:paraId="06BFB64F" w14:textId="77777777" w:rsidR="00095D78" w:rsidRPr="005F58E1" w:rsidRDefault="00095D78" w:rsidP="00DF08F2">
      <w:pPr>
        <w:ind w:right="55"/>
        <w:rPr>
          <w:rFonts w:asciiTheme="minorHAnsi" w:hAnsiTheme="minorHAnsi" w:cstheme="minorHAnsi"/>
          <w:lang w:eastAsia="ar-SA"/>
        </w:rPr>
      </w:pPr>
      <w:bookmarkStart w:id="0" w:name="_GoBack"/>
      <w:bookmarkEnd w:id="0"/>
    </w:p>
    <w:sectPr w:rsidR="00095D78" w:rsidRPr="005F58E1" w:rsidSect="00636A9E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274" w:bottom="426" w:left="1418" w:header="425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FDF93" w14:textId="77777777" w:rsidR="007C6F4E" w:rsidRDefault="007C6F4E">
      <w:r>
        <w:separator/>
      </w:r>
    </w:p>
  </w:endnote>
  <w:endnote w:type="continuationSeparator" w:id="0">
    <w:p w14:paraId="1785F88F" w14:textId="77777777" w:rsidR="007C6F4E" w:rsidRDefault="007C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 AMT">
    <w:altName w:val="MS Mincho"/>
    <w:charset w:val="80"/>
    <w:family w:val="roman"/>
    <w:pitch w:val="variable"/>
  </w:font>
  <w:font w:name="Albany AMT">
    <w:altName w:val="MS Mincho"/>
    <w:charset w:val="8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FB656" w14:textId="77777777" w:rsidR="005C6D8D" w:rsidRDefault="005C6D8D" w:rsidP="0077393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BFB657" w14:textId="77777777" w:rsidR="005C6D8D" w:rsidRDefault="005C6D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52124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B7CD24" w14:textId="66188D4C" w:rsidR="006F4D77" w:rsidRDefault="006F4D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9935FA7" w14:textId="77777777" w:rsidR="006F4D77" w:rsidRDefault="006F4D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77584" w14:textId="77777777" w:rsidR="007C6F4E" w:rsidRDefault="007C6F4E">
      <w:r>
        <w:separator/>
      </w:r>
    </w:p>
  </w:footnote>
  <w:footnote w:type="continuationSeparator" w:id="0">
    <w:p w14:paraId="2D110447" w14:textId="77777777" w:rsidR="007C6F4E" w:rsidRDefault="007C6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3960B" w14:textId="77777777" w:rsidR="006F4D77" w:rsidRDefault="006F4D77" w:rsidP="006F4D77">
    <w:pPr>
      <w:pStyle w:val="Nagwek"/>
      <w:jc w:val="right"/>
      <w:rPr>
        <w:rFonts w:asciiTheme="minorHAnsi" w:hAnsiTheme="minorHAnsi" w:cstheme="minorHAnsi"/>
        <w:b/>
        <w:color w:val="800000"/>
        <w:u w:val="single"/>
      </w:rPr>
    </w:pPr>
    <w:bookmarkStart w:id="1" w:name="_Hlk209525536"/>
    <w:proofErr w:type="spellStart"/>
    <w:r w:rsidRPr="00434B96">
      <w:rPr>
        <w:rFonts w:asciiTheme="minorHAnsi" w:hAnsiTheme="minorHAnsi" w:cstheme="minorHAnsi"/>
        <w:b/>
        <w:u w:val="single"/>
      </w:rPr>
      <w:t>Znak</w:t>
    </w:r>
    <w:proofErr w:type="spellEnd"/>
    <w:r w:rsidRPr="00434B96">
      <w:rPr>
        <w:rFonts w:asciiTheme="minorHAnsi" w:hAnsiTheme="minorHAnsi" w:cstheme="minorHAnsi"/>
        <w:b/>
        <w:u w:val="single"/>
      </w:rPr>
      <w:t xml:space="preserve"> </w:t>
    </w:r>
    <w:proofErr w:type="spellStart"/>
    <w:r w:rsidRPr="00434B96">
      <w:rPr>
        <w:rFonts w:asciiTheme="minorHAnsi" w:hAnsiTheme="minorHAnsi" w:cstheme="minorHAnsi"/>
        <w:b/>
        <w:u w:val="single"/>
      </w:rPr>
      <w:t>sprawy</w:t>
    </w:r>
    <w:proofErr w:type="spellEnd"/>
    <w:r w:rsidRPr="00434B96">
      <w:rPr>
        <w:rFonts w:asciiTheme="minorHAnsi" w:hAnsiTheme="minorHAnsi" w:cstheme="minorHAnsi"/>
        <w:b/>
        <w:u w:val="single"/>
      </w:rPr>
      <w:t xml:space="preserve">: </w:t>
    </w:r>
    <w:r w:rsidRPr="002C2C89">
      <w:rPr>
        <w:rFonts w:asciiTheme="minorHAnsi" w:hAnsiTheme="minorHAnsi" w:cstheme="minorHAnsi"/>
        <w:b/>
        <w:color w:val="800000"/>
        <w:u w:val="single"/>
      </w:rPr>
      <w:t>SZP/24</w:t>
    </w:r>
    <w:r>
      <w:rPr>
        <w:rFonts w:asciiTheme="minorHAnsi" w:hAnsiTheme="minorHAnsi" w:cstheme="minorHAnsi"/>
        <w:b/>
        <w:color w:val="800000"/>
        <w:u w:val="single"/>
      </w:rPr>
      <w:t>3</w:t>
    </w:r>
    <w:r w:rsidRPr="002C2C89">
      <w:rPr>
        <w:rFonts w:asciiTheme="minorHAnsi" w:hAnsiTheme="minorHAnsi" w:cstheme="minorHAnsi"/>
        <w:b/>
        <w:color w:val="800000"/>
        <w:u w:val="single"/>
      </w:rPr>
      <w:t>-</w:t>
    </w:r>
    <w:r>
      <w:rPr>
        <w:rFonts w:asciiTheme="minorHAnsi" w:hAnsiTheme="minorHAnsi" w:cstheme="minorHAnsi"/>
        <w:b/>
        <w:color w:val="800000"/>
        <w:u w:val="single"/>
      </w:rPr>
      <w:t>095</w:t>
    </w:r>
    <w:r w:rsidRPr="00434B96">
      <w:rPr>
        <w:rFonts w:asciiTheme="minorHAnsi" w:hAnsiTheme="minorHAnsi" w:cstheme="minorHAnsi"/>
        <w:b/>
        <w:color w:val="800000"/>
        <w:u w:val="single"/>
      </w:rPr>
      <w:t>/202</w:t>
    </w:r>
    <w:r>
      <w:rPr>
        <w:rFonts w:asciiTheme="minorHAnsi" w:hAnsiTheme="minorHAnsi" w:cstheme="minorHAnsi"/>
        <w:b/>
        <w:color w:val="800000"/>
        <w:u w:val="single"/>
      </w:rPr>
      <w:t>6</w:t>
    </w:r>
  </w:p>
  <w:bookmarkEnd w:id="1"/>
  <w:p w14:paraId="5FE0C616" w14:textId="77777777" w:rsidR="006F4D77" w:rsidRDefault="006F4D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FB658" w14:textId="77777777" w:rsidR="005C6D8D" w:rsidRPr="00841E03" w:rsidRDefault="005C6D8D" w:rsidP="000A0215">
    <w:pPr>
      <w:pStyle w:val="Tekstblokowy"/>
      <w:spacing w:after="120"/>
      <w:ind w:left="0" w:right="357"/>
      <w:jc w:val="center"/>
      <w:rPr>
        <w:sz w:val="18"/>
        <w:szCs w:val="18"/>
      </w:rPr>
    </w:pPr>
    <w:r w:rsidRPr="00841E03">
      <w:rPr>
        <w:sz w:val="18"/>
        <w:szCs w:val="18"/>
      </w:rPr>
      <w:t>Zakup wraz z instalacją sprzętu sieciowego na potrzeby Urzędu Marszałkowskiego Województwa Dolnośląskiego</w:t>
    </w:r>
  </w:p>
  <w:p w14:paraId="06BFB659" w14:textId="77777777" w:rsidR="005C6D8D" w:rsidRPr="000A0215" w:rsidRDefault="005C6D8D" w:rsidP="000A0215">
    <w:pPr>
      <w:pStyle w:val="Nagwek"/>
      <w:pBdr>
        <w:bottom w:val="single" w:sz="4" w:space="1" w:color="auto"/>
      </w:pBdr>
      <w:spacing w:after="240" w:line="360" w:lineRule="auto"/>
      <w:jc w:val="right"/>
      <w:rPr>
        <w:b/>
      </w:rPr>
    </w:pPr>
    <w:r w:rsidRPr="00E83F87">
      <w:rPr>
        <w:b/>
        <w:highlight w:val="yellow"/>
      </w:rPr>
      <w:t>DN-Z.332-1……/09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bullet_tab"/>
    <w:lvl w:ilvl="0">
      <w:start w:val="1"/>
      <w:numFmt w:val="bullet"/>
      <w:lvlText w:val=""/>
      <w:lvlJc w:val="left"/>
      <w:pPr>
        <w:tabs>
          <w:tab w:val="num" w:pos="323"/>
        </w:tabs>
        <w:ind w:left="323" w:hanging="244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1" w15:restartNumberingAfterBreak="0">
    <w:nsid w:val="00000002"/>
    <w:multiLevelType w:val="multilevel"/>
    <w:tmpl w:val="8CD43310"/>
    <w:name w:val="WW8Num2"/>
    <w:lvl w:ilvl="0">
      <w:start w:val="1"/>
      <w:numFmt w:val="decimal"/>
      <w:lvlText w:val="%1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9A4E2AB4"/>
    <w:name w:val="WW8Num6"/>
    <w:lvl w:ilvl="0">
      <w:start w:val="1"/>
      <w:numFmt w:val="decimal"/>
      <w:lvlText w:val="%1."/>
      <w:lvlJc w:val="left"/>
      <w:pPr>
        <w:tabs>
          <w:tab w:val="num" w:pos="354"/>
        </w:tabs>
        <w:ind w:left="354" w:hanging="340"/>
      </w:pPr>
      <w:rPr>
        <w:rFonts w:ascii="Times" w:hAnsi="Times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ascii="Symbol" w:hAnsi="Symbol" w:cs="StarSymbol"/>
        <w:sz w:val="18"/>
        <w:szCs w:val="18"/>
      </w:rPr>
    </w:lvl>
    <w:lvl w:ilvl="4">
      <w:start w:val="5"/>
      <w:numFmt w:val="upperRoman"/>
      <w:lvlText w:val="%5."/>
      <w:lvlJc w:val="right"/>
      <w:pPr>
        <w:tabs>
          <w:tab w:val="num" w:pos="340"/>
        </w:tabs>
        <w:ind w:left="340" w:hanging="34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2"/>
      <w:numFmt w:val="upperRoman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upp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E"/>
    <w:multiLevelType w:val="multilevel"/>
    <w:tmpl w:val="0000000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511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3A"/>
    <w:multiLevelType w:val="multilevel"/>
    <w:tmpl w:val="0000003A"/>
    <w:name w:val="30435667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sz w:val="2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sz w:val="2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sz w:val="2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sz w:val="2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sz w:val="2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sz w:val="2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sz w:val="20"/>
      </w:rPr>
    </w:lvl>
  </w:abstractNum>
  <w:abstractNum w:abstractNumId="8" w15:restartNumberingAfterBreak="0">
    <w:nsid w:val="0F555A83"/>
    <w:multiLevelType w:val="multilevel"/>
    <w:tmpl w:val="EED88AA0"/>
    <w:lvl w:ilvl="0">
      <w:start w:val="1"/>
      <w:numFmt w:val="upperRoman"/>
      <w:pStyle w:val="Nagwek8"/>
      <w:lvlText w:val="%1."/>
      <w:lvlJc w:val="left"/>
      <w:pPr>
        <w:tabs>
          <w:tab w:val="num" w:pos="740"/>
        </w:tabs>
        <w:ind w:left="740" w:hanging="720"/>
      </w:pPr>
      <w:rPr>
        <w:rFonts w:hint="default"/>
        <w:i w:val="0"/>
      </w:rPr>
    </w:lvl>
    <w:lvl w:ilvl="1">
      <w:start w:val="1"/>
      <w:numFmt w:val="decimal"/>
      <w:lvlText w:val="%2."/>
      <w:lvlJc w:val="right"/>
      <w:pPr>
        <w:tabs>
          <w:tab w:val="num" w:pos="247"/>
        </w:tabs>
        <w:ind w:left="247" w:hanging="227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000"/>
        </w:tabs>
        <w:ind w:left="20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hint="default"/>
      </w:rPr>
    </w:lvl>
  </w:abstractNum>
  <w:abstractNum w:abstractNumId="9" w15:restartNumberingAfterBreak="0">
    <w:nsid w:val="2CBC59E5"/>
    <w:multiLevelType w:val="hybridMultilevel"/>
    <w:tmpl w:val="04627624"/>
    <w:name w:val="WW8Num92"/>
    <w:lvl w:ilvl="0" w:tplc="AA90DD6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A82D76"/>
    <w:multiLevelType w:val="hybridMultilevel"/>
    <w:tmpl w:val="1E029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51E78"/>
    <w:multiLevelType w:val="hybridMultilevel"/>
    <w:tmpl w:val="0C961D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B7EF9"/>
    <w:multiLevelType w:val="hybridMultilevel"/>
    <w:tmpl w:val="8C8A08A8"/>
    <w:lvl w:ilvl="0" w:tplc="44A4997E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rFonts w:hint="default"/>
      </w:rPr>
    </w:lvl>
    <w:lvl w:ilvl="1" w:tplc="EC40D782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MxNjQ0MbYwNjA0NTNQ0lEKTi0uzszPAykwqgUAjwBWPSwAAAA="/>
  </w:docVars>
  <w:rsids>
    <w:rsidRoot w:val="00C24C5D"/>
    <w:rsid w:val="0000236B"/>
    <w:rsid w:val="00003C96"/>
    <w:rsid w:val="0000437A"/>
    <w:rsid w:val="00004BFD"/>
    <w:rsid w:val="0001031F"/>
    <w:rsid w:val="0001264A"/>
    <w:rsid w:val="000131CF"/>
    <w:rsid w:val="00015537"/>
    <w:rsid w:val="000156BE"/>
    <w:rsid w:val="00015C70"/>
    <w:rsid w:val="0001691A"/>
    <w:rsid w:val="00016B92"/>
    <w:rsid w:val="00017B78"/>
    <w:rsid w:val="00020197"/>
    <w:rsid w:val="0002116C"/>
    <w:rsid w:val="00023CA5"/>
    <w:rsid w:val="00024ECB"/>
    <w:rsid w:val="000266EC"/>
    <w:rsid w:val="0002696F"/>
    <w:rsid w:val="000275E2"/>
    <w:rsid w:val="00027818"/>
    <w:rsid w:val="00031039"/>
    <w:rsid w:val="00031F12"/>
    <w:rsid w:val="000327DE"/>
    <w:rsid w:val="00034E0F"/>
    <w:rsid w:val="000359BA"/>
    <w:rsid w:val="00035F93"/>
    <w:rsid w:val="00037134"/>
    <w:rsid w:val="0003730D"/>
    <w:rsid w:val="0004124B"/>
    <w:rsid w:val="000434B0"/>
    <w:rsid w:val="000473A4"/>
    <w:rsid w:val="00055E80"/>
    <w:rsid w:val="00056743"/>
    <w:rsid w:val="00057154"/>
    <w:rsid w:val="000611B1"/>
    <w:rsid w:val="00062593"/>
    <w:rsid w:val="00065219"/>
    <w:rsid w:val="000657BF"/>
    <w:rsid w:val="00066775"/>
    <w:rsid w:val="0006704B"/>
    <w:rsid w:val="00067272"/>
    <w:rsid w:val="00071134"/>
    <w:rsid w:val="00072440"/>
    <w:rsid w:val="000728D9"/>
    <w:rsid w:val="0008060E"/>
    <w:rsid w:val="0008125B"/>
    <w:rsid w:val="00081C13"/>
    <w:rsid w:val="00081DDE"/>
    <w:rsid w:val="000829A6"/>
    <w:rsid w:val="000834FD"/>
    <w:rsid w:val="00085681"/>
    <w:rsid w:val="000864C4"/>
    <w:rsid w:val="00086B2D"/>
    <w:rsid w:val="000936BB"/>
    <w:rsid w:val="00094605"/>
    <w:rsid w:val="00095202"/>
    <w:rsid w:val="00095D78"/>
    <w:rsid w:val="0009685F"/>
    <w:rsid w:val="00096BF8"/>
    <w:rsid w:val="000A0215"/>
    <w:rsid w:val="000A173E"/>
    <w:rsid w:val="000A1A31"/>
    <w:rsid w:val="000A253E"/>
    <w:rsid w:val="000A44B4"/>
    <w:rsid w:val="000A46AA"/>
    <w:rsid w:val="000A4CC1"/>
    <w:rsid w:val="000A6370"/>
    <w:rsid w:val="000A6990"/>
    <w:rsid w:val="000A7AC0"/>
    <w:rsid w:val="000B2125"/>
    <w:rsid w:val="000B2641"/>
    <w:rsid w:val="000B26DD"/>
    <w:rsid w:val="000B3566"/>
    <w:rsid w:val="000B6679"/>
    <w:rsid w:val="000C099A"/>
    <w:rsid w:val="000C270C"/>
    <w:rsid w:val="000C32BE"/>
    <w:rsid w:val="000C4487"/>
    <w:rsid w:val="000C4567"/>
    <w:rsid w:val="000C46D6"/>
    <w:rsid w:val="000C5641"/>
    <w:rsid w:val="000C6975"/>
    <w:rsid w:val="000C7766"/>
    <w:rsid w:val="000C77EE"/>
    <w:rsid w:val="000D2116"/>
    <w:rsid w:val="000D4328"/>
    <w:rsid w:val="000D59E9"/>
    <w:rsid w:val="000D61B5"/>
    <w:rsid w:val="000D76D0"/>
    <w:rsid w:val="000D7832"/>
    <w:rsid w:val="000D7BC1"/>
    <w:rsid w:val="000D7E46"/>
    <w:rsid w:val="000E0796"/>
    <w:rsid w:val="000E1E33"/>
    <w:rsid w:val="000E3BE8"/>
    <w:rsid w:val="000E7E30"/>
    <w:rsid w:val="000F2969"/>
    <w:rsid w:val="000F29A7"/>
    <w:rsid w:val="000F3056"/>
    <w:rsid w:val="000F30AA"/>
    <w:rsid w:val="000F5CC5"/>
    <w:rsid w:val="000F783F"/>
    <w:rsid w:val="001005E9"/>
    <w:rsid w:val="00100830"/>
    <w:rsid w:val="00100C4F"/>
    <w:rsid w:val="00102472"/>
    <w:rsid w:val="00102F0A"/>
    <w:rsid w:val="00103BA6"/>
    <w:rsid w:val="00103F34"/>
    <w:rsid w:val="00105FDE"/>
    <w:rsid w:val="001064E6"/>
    <w:rsid w:val="001102C5"/>
    <w:rsid w:val="001134FF"/>
    <w:rsid w:val="001148CE"/>
    <w:rsid w:val="00114C4B"/>
    <w:rsid w:val="0011625E"/>
    <w:rsid w:val="00117815"/>
    <w:rsid w:val="0012059C"/>
    <w:rsid w:val="00120A7A"/>
    <w:rsid w:val="001226AA"/>
    <w:rsid w:val="001237AE"/>
    <w:rsid w:val="00127A37"/>
    <w:rsid w:val="00127CAB"/>
    <w:rsid w:val="00131D12"/>
    <w:rsid w:val="001328E4"/>
    <w:rsid w:val="00133E01"/>
    <w:rsid w:val="00134A07"/>
    <w:rsid w:val="00134E8C"/>
    <w:rsid w:val="00144BD2"/>
    <w:rsid w:val="00147D11"/>
    <w:rsid w:val="00156422"/>
    <w:rsid w:val="001565D4"/>
    <w:rsid w:val="00156FC6"/>
    <w:rsid w:val="00157834"/>
    <w:rsid w:val="00160174"/>
    <w:rsid w:val="0016245E"/>
    <w:rsid w:val="0016552B"/>
    <w:rsid w:val="00165764"/>
    <w:rsid w:val="0016592B"/>
    <w:rsid w:val="0016595A"/>
    <w:rsid w:val="00165EBB"/>
    <w:rsid w:val="00167D16"/>
    <w:rsid w:val="00171011"/>
    <w:rsid w:val="00171539"/>
    <w:rsid w:val="0017326C"/>
    <w:rsid w:val="00176245"/>
    <w:rsid w:val="00176440"/>
    <w:rsid w:val="00177B44"/>
    <w:rsid w:val="00185644"/>
    <w:rsid w:val="001858BD"/>
    <w:rsid w:val="001878B4"/>
    <w:rsid w:val="0019058C"/>
    <w:rsid w:val="0019061C"/>
    <w:rsid w:val="00195374"/>
    <w:rsid w:val="001A1339"/>
    <w:rsid w:val="001A30DB"/>
    <w:rsid w:val="001A4521"/>
    <w:rsid w:val="001A4B1A"/>
    <w:rsid w:val="001A4F47"/>
    <w:rsid w:val="001A5325"/>
    <w:rsid w:val="001A6032"/>
    <w:rsid w:val="001A7E37"/>
    <w:rsid w:val="001B07C9"/>
    <w:rsid w:val="001B39DC"/>
    <w:rsid w:val="001B41C1"/>
    <w:rsid w:val="001B4591"/>
    <w:rsid w:val="001B6CF5"/>
    <w:rsid w:val="001C0019"/>
    <w:rsid w:val="001C142F"/>
    <w:rsid w:val="001C1622"/>
    <w:rsid w:val="001C1679"/>
    <w:rsid w:val="001C389D"/>
    <w:rsid w:val="001C39F9"/>
    <w:rsid w:val="001C4408"/>
    <w:rsid w:val="001C4613"/>
    <w:rsid w:val="001C4A3A"/>
    <w:rsid w:val="001C4A3C"/>
    <w:rsid w:val="001C6C37"/>
    <w:rsid w:val="001D12E7"/>
    <w:rsid w:val="001D186A"/>
    <w:rsid w:val="001D3753"/>
    <w:rsid w:val="001D5DDD"/>
    <w:rsid w:val="001D6734"/>
    <w:rsid w:val="001D74D1"/>
    <w:rsid w:val="001E02B8"/>
    <w:rsid w:val="001E2BB2"/>
    <w:rsid w:val="001E3278"/>
    <w:rsid w:val="001E45AD"/>
    <w:rsid w:val="001E5657"/>
    <w:rsid w:val="001E58E6"/>
    <w:rsid w:val="001E7122"/>
    <w:rsid w:val="001F217C"/>
    <w:rsid w:val="001F4BA3"/>
    <w:rsid w:val="001F6851"/>
    <w:rsid w:val="001F7B41"/>
    <w:rsid w:val="00201827"/>
    <w:rsid w:val="00201CCC"/>
    <w:rsid w:val="00201FC6"/>
    <w:rsid w:val="00202DEF"/>
    <w:rsid w:val="00202DF1"/>
    <w:rsid w:val="00204612"/>
    <w:rsid w:val="0020511E"/>
    <w:rsid w:val="00206481"/>
    <w:rsid w:val="00213541"/>
    <w:rsid w:val="0021540A"/>
    <w:rsid w:val="00216E79"/>
    <w:rsid w:val="002173E0"/>
    <w:rsid w:val="00217583"/>
    <w:rsid w:val="00217C7C"/>
    <w:rsid w:val="00221851"/>
    <w:rsid w:val="00221CA5"/>
    <w:rsid w:val="00221E18"/>
    <w:rsid w:val="00223495"/>
    <w:rsid w:val="00224AD6"/>
    <w:rsid w:val="00226B78"/>
    <w:rsid w:val="002270E5"/>
    <w:rsid w:val="002277B8"/>
    <w:rsid w:val="002277C5"/>
    <w:rsid w:val="0023060E"/>
    <w:rsid w:val="00232EBE"/>
    <w:rsid w:val="00233AB1"/>
    <w:rsid w:val="00234565"/>
    <w:rsid w:val="00237123"/>
    <w:rsid w:val="002404E4"/>
    <w:rsid w:val="002411DB"/>
    <w:rsid w:val="0024193E"/>
    <w:rsid w:val="002434B0"/>
    <w:rsid w:val="00243EE4"/>
    <w:rsid w:val="00245E46"/>
    <w:rsid w:val="00250779"/>
    <w:rsid w:val="00251596"/>
    <w:rsid w:val="0025203A"/>
    <w:rsid w:val="002535D9"/>
    <w:rsid w:val="0025640E"/>
    <w:rsid w:val="002611D6"/>
    <w:rsid w:val="00262642"/>
    <w:rsid w:val="00263A32"/>
    <w:rsid w:val="00264655"/>
    <w:rsid w:val="00266EA5"/>
    <w:rsid w:val="0027025E"/>
    <w:rsid w:val="00277955"/>
    <w:rsid w:val="00277C2E"/>
    <w:rsid w:val="00277E6E"/>
    <w:rsid w:val="0028019E"/>
    <w:rsid w:val="00281A65"/>
    <w:rsid w:val="0028358F"/>
    <w:rsid w:val="002835C9"/>
    <w:rsid w:val="0028416F"/>
    <w:rsid w:val="00290C88"/>
    <w:rsid w:val="0029189C"/>
    <w:rsid w:val="002921FE"/>
    <w:rsid w:val="002924C2"/>
    <w:rsid w:val="002929A5"/>
    <w:rsid w:val="00292FAF"/>
    <w:rsid w:val="00296B50"/>
    <w:rsid w:val="00296FF7"/>
    <w:rsid w:val="00296FFE"/>
    <w:rsid w:val="00297601"/>
    <w:rsid w:val="00297CBD"/>
    <w:rsid w:val="002A1B27"/>
    <w:rsid w:val="002A1DC6"/>
    <w:rsid w:val="002A3069"/>
    <w:rsid w:val="002A3E90"/>
    <w:rsid w:val="002A51DE"/>
    <w:rsid w:val="002A528E"/>
    <w:rsid w:val="002A5E20"/>
    <w:rsid w:val="002A7BB7"/>
    <w:rsid w:val="002B0F26"/>
    <w:rsid w:val="002B27DB"/>
    <w:rsid w:val="002B297C"/>
    <w:rsid w:val="002B4E87"/>
    <w:rsid w:val="002B52FD"/>
    <w:rsid w:val="002B5A0A"/>
    <w:rsid w:val="002C11F0"/>
    <w:rsid w:val="002C18E8"/>
    <w:rsid w:val="002C25CB"/>
    <w:rsid w:val="002C36FA"/>
    <w:rsid w:val="002C4476"/>
    <w:rsid w:val="002C59D2"/>
    <w:rsid w:val="002C5A57"/>
    <w:rsid w:val="002C6086"/>
    <w:rsid w:val="002C6E5A"/>
    <w:rsid w:val="002D0CB3"/>
    <w:rsid w:val="002D5444"/>
    <w:rsid w:val="002D6C91"/>
    <w:rsid w:val="002E0407"/>
    <w:rsid w:val="002E0F04"/>
    <w:rsid w:val="002E14DC"/>
    <w:rsid w:val="002E341D"/>
    <w:rsid w:val="002E5B7C"/>
    <w:rsid w:val="002E7EE9"/>
    <w:rsid w:val="002F010A"/>
    <w:rsid w:val="002F228E"/>
    <w:rsid w:val="002F58A0"/>
    <w:rsid w:val="002F5B93"/>
    <w:rsid w:val="002F752E"/>
    <w:rsid w:val="00300B76"/>
    <w:rsid w:val="00301EC1"/>
    <w:rsid w:val="00302082"/>
    <w:rsid w:val="00302773"/>
    <w:rsid w:val="003030BA"/>
    <w:rsid w:val="003107D5"/>
    <w:rsid w:val="00310E3D"/>
    <w:rsid w:val="0031153A"/>
    <w:rsid w:val="003129C8"/>
    <w:rsid w:val="00312E88"/>
    <w:rsid w:val="003144BE"/>
    <w:rsid w:val="003148C9"/>
    <w:rsid w:val="00316ADF"/>
    <w:rsid w:val="003176D4"/>
    <w:rsid w:val="00320740"/>
    <w:rsid w:val="00320A84"/>
    <w:rsid w:val="003217C4"/>
    <w:rsid w:val="0032320D"/>
    <w:rsid w:val="003248B8"/>
    <w:rsid w:val="0032537A"/>
    <w:rsid w:val="003256B4"/>
    <w:rsid w:val="00325DDC"/>
    <w:rsid w:val="00326325"/>
    <w:rsid w:val="003267A7"/>
    <w:rsid w:val="00326BE8"/>
    <w:rsid w:val="00326EA1"/>
    <w:rsid w:val="00327171"/>
    <w:rsid w:val="0032777F"/>
    <w:rsid w:val="003314C0"/>
    <w:rsid w:val="0033239A"/>
    <w:rsid w:val="00332DD6"/>
    <w:rsid w:val="0033446E"/>
    <w:rsid w:val="00337E85"/>
    <w:rsid w:val="0034007E"/>
    <w:rsid w:val="00341BA3"/>
    <w:rsid w:val="00344F4B"/>
    <w:rsid w:val="00346DB3"/>
    <w:rsid w:val="003474F0"/>
    <w:rsid w:val="00347738"/>
    <w:rsid w:val="00347954"/>
    <w:rsid w:val="0035027D"/>
    <w:rsid w:val="00350BD5"/>
    <w:rsid w:val="00351696"/>
    <w:rsid w:val="0035338E"/>
    <w:rsid w:val="00353F08"/>
    <w:rsid w:val="0035596F"/>
    <w:rsid w:val="00356CC8"/>
    <w:rsid w:val="00361687"/>
    <w:rsid w:val="003628B9"/>
    <w:rsid w:val="003635C7"/>
    <w:rsid w:val="00363740"/>
    <w:rsid w:val="003644C6"/>
    <w:rsid w:val="00372684"/>
    <w:rsid w:val="00372B86"/>
    <w:rsid w:val="00373C04"/>
    <w:rsid w:val="00375BA0"/>
    <w:rsid w:val="00377A46"/>
    <w:rsid w:val="00377F2F"/>
    <w:rsid w:val="00380727"/>
    <w:rsid w:val="003807C6"/>
    <w:rsid w:val="003822A2"/>
    <w:rsid w:val="00382705"/>
    <w:rsid w:val="00383124"/>
    <w:rsid w:val="00387043"/>
    <w:rsid w:val="00387991"/>
    <w:rsid w:val="00387AD5"/>
    <w:rsid w:val="0039025B"/>
    <w:rsid w:val="00392706"/>
    <w:rsid w:val="00394BA3"/>
    <w:rsid w:val="00395D42"/>
    <w:rsid w:val="00397412"/>
    <w:rsid w:val="00397DDE"/>
    <w:rsid w:val="00397E0A"/>
    <w:rsid w:val="003A0814"/>
    <w:rsid w:val="003A1068"/>
    <w:rsid w:val="003A1A9E"/>
    <w:rsid w:val="003A366A"/>
    <w:rsid w:val="003A36D3"/>
    <w:rsid w:val="003A3BBE"/>
    <w:rsid w:val="003A5CEB"/>
    <w:rsid w:val="003A7639"/>
    <w:rsid w:val="003B08D5"/>
    <w:rsid w:val="003B09C0"/>
    <w:rsid w:val="003B64F2"/>
    <w:rsid w:val="003B757A"/>
    <w:rsid w:val="003B76B2"/>
    <w:rsid w:val="003B7876"/>
    <w:rsid w:val="003B7DEC"/>
    <w:rsid w:val="003C013D"/>
    <w:rsid w:val="003C43E2"/>
    <w:rsid w:val="003C466D"/>
    <w:rsid w:val="003C4AC0"/>
    <w:rsid w:val="003C6925"/>
    <w:rsid w:val="003D012B"/>
    <w:rsid w:val="003D0B05"/>
    <w:rsid w:val="003D4E1A"/>
    <w:rsid w:val="003D4E98"/>
    <w:rsid w:val="003D530E"/>
    <w:rsid w:val="003D5996"/>
    <w:rsid w:val="003D7816"/>
    <w:rsid w:val="003E1186"/>
    <w:rsid w:val="003E515A"/>
    <w:rsid w:val="003E7383"/>
    <w:rsid w:val="003F3161"/>
    <w:rsid w:val="003F5907"/>
    <w:rsid w:val="003F7EDD"/>
    <w:rsid w:val="00400167"/>
    <w:rsid w:val="004007E6"/>
    <w:rsid w:val="004013AD"/>
    <w:rsid w:val="00401ACD"/>
    <w:rsid w:val="00401C59"/>
    <w:rsid w:val="00404B64"/>
    <w:rsid w:val="00405C6B"/>
    <w:rsid w:val="00410853"/>
    <w:rsid w:val="00411468"/>
    <w:rsid w:val="004115D4"/>
    <w:rsid w:val="0041204B"/>
    <w:rsid w:val="00413136"/>
    <w:rsid w:val="0041361B"/>
    <w:rsid w:val="00413C2D"/>
    <w:rsid w:val="004157C3"/>
    <w:rsid w:val="00422CFC"/>
    <w:rsid w:val="00423B3A"/>
    <w:rsid w:val="0042454C"/>
    <w:rsid w:val="00424702"/>
    <w:rsid w:val="00424AD2"/>
    <w:rsid w:val="00426D14"/>
    <w:rsid w:val="004306E3"/>
    <w:rsid w:val="00430CF1"/>
    <w:rsid w:val="00432702"/>
    <w:rsid w:val="00434CE5"/>
    <w:rsid w:val="00435AF3"/>
    <w:rsid w:val="004372C5"/>
    <w:rsid w:val="00441A0B"/>
    <w:rsid w:val="004426A3"/>
    <w:rsid w:val="00445363"/>
    <w:rsid w:val="00445928"/>
    <w:rsid w:val="00450176"/>
    <w:rsid w:val="00450AAD"/>
    <w:rsid w:val="00450F52"/>
    <w:rsid w:val="004546F5"/>
    <w:rsid w:val="004550F9"/>
    <w:rsid w:val="0045533E"/>
    <w:rsid w:val="004553BB"/>
    <w:rsid w:val="00456971"/>
    <w:rsid w:val="004571F9"/>
    <w:rsid w:val="00457FB8"/>
    <w:rsid w:val="00460920"/>
    <w:rsid w:val="0046149E"/>
    <w:rsid w:val="004647F4"/>
    <w:rsid w:val="0046563E"/>
    <w:rsid w:val="00472D84"/>
    <w:rsid w:val="004732AD"/>
    <w:rsid w:val="00475D9B"/>
    <w:rsid w:val="0047621C"/>
    <w:rsid w:val="00477B90"/>
    <w:rsid w:val="00477D24"/>
    <w:rsid w:val="00477F9F"/>
    <w:rsid w:val="00480695"/>
    <w:rsid w:val="00483C79"/>
    <w:rsid w:val="00485673"/>
    <w:rsid w:val="00485D6A"/>
    <w:rsid w:val="00487681"/>
    <w:rsid w:val="004909BD"/>
    <w:rsid w:val="00490C2A"/>
    <w:rsid w:val="004913EF"/>
    <w:rsid w:val="00491515"/>
    <w:rsid w:val="00493EC2"/>
    <w:rsid w:val="00494635"/>
    <w:rsid w:val="004964DD"/>
    <w:rsid w:val="004A2D0B"/>
    <w:rsid w:val="004A2D19"/>
    <w:rsid w:val="004A37BC"/>
    <w:rsid w:val="004A7D32"/>
    <w:rsid w:val="004B0E22"/>
    <w:rsid w:val="004B38AB"/>
    <w:rsid w:val="004B4BBA"/>
    <w:rsid w:val="004B63E6"/>
    <w:rsid w:val="004C0423"/>
    <w:rsid w:val="004C1FD5"/>
    <w:rsid w:val="004C2E74"/>
    <w:rsid w:val="004C31ED"/>
    <w:rsid w:val="004C46AF"/>
    <w:rsid w:val="004D05E8"/>
    <w:rsid w:val="004D2EC6"/>
    <w:rsid w:val="004D3920"/>
    <w:rsid w:val="004D3E74"/>
    <w:rsid w:val="004D47AF"/>
    <w:rsid w:val="004D4DB2"/>
    <w:rsid w:val="004D6271"/>
    <w:rsid w:val="004D7A56"/>
    <w:rsid w:val="004E35F0"/>
    <w:rsid w:val="004E4563"/>
    <w:rsid w:val="004E4887"/>
    <w:rsid w:val="004E4B84"/>
    <w:rsid w:val="004E4D9A"/>
    <w:rsid w:val="004E542B"/>
    <w:rsid w:val="004E58EC"/>
    <w:rsid w:val="004F3F14"/>
    <w:rsid w:val="004F4872"/>
    <w:rsid w:val="004F61D3"/>
    <w:rsid w:val="004F624A"/>
    <w:rsid w:val="004F6AB8"/>
    <w:rsid w:val="0050147F"/>
    <w:rsid w:val="00504711"/>
    <w:rsid w:val="005049E3"/>
    <w:rsid w:val="00505207"/>
    <w:rsid w:val="00506C9B"/>
    <w:rsid w:val="00506CEE"/>
    <w:rsid w:val="00511755"/>
    <w:rsid w:val="0051178D"/>
    <w:rsid w:val="00513812"/>
    <w:rsid w:val="005146AD"/>
    <w:rsid w:val="0051583E"/>
    <w:rsid w:val="00517594"/>
    <w:rsid w:val="00517A64"/>
    <w:rsid w:val="0052042E"/>
    <w:rsid w:val="00520A30"/>
    <w:rsid w:val="00521259"/>
    <w:rsid w:val="00521D87"/>
    <w:rsid w:val="005258B5"/>
    <w:rsid w:val="00526089"/>
    <w:rsid w:val="00526D56"/>
    <w:rsid w:val="00527296"/>
    <w:rsid w:val="0052729A"/>
    <w:rsid w:val="00532596"/>
    <w:rsid w:val="00534752"/>
    <w:rsid w:val="005368D3"/>
    <w:rsid w:val="00536E1C"/>
    <w:rsid w:val="00540D99"/>
    <w:rsid w:val="00551ABC"/>
    <w:rsid w:val="005527FE"/>
    <w:rsid w:val="0055424A"/>
    <w:rsid w:val="005543AF"/>
    <w:rsid w:val="00554798"/>
    <w:rsid w:val="005558E8"/>
    <w:rsid w:val="00555C99"/>
    <w:rsid w:val="00555F9D"/>
    <w:rsid w:val="005601C7"/>
    <w:rsid w:val="00560BBB"/>
    <w:rsid w:val="005615C5"/>
    <w:rsid w:val="00564F3D"/>
    <w:rsid w:val="00567287"/>
    <w:rsid w:val="00571047"/>
    <w:rsid w:val="00574641"/>
    <w:rsid w:val="00574D2B"/>
    <w:rsid w:val="00575F51"/>
    <w:rsid w:val="00576227"/>
    <w:rsid w:val="00576CE0"/>
    <w:rsid w:val="00580338"/>
    <w:rsid w:val="00580361"/>
    <w:rsid w:val="00582777"/>
    <w:rsid w:val="005828A8"/>
    <w:rsid w:val="005902ED"/>
    <w:rsid w:val="00590691"/>
    <w:rsid w:val="00591361"/>
    <w:rsid w:val="00591811"/>
    <w:rsid w:val="00592269"/>
    <w:rsid w:val="00592316"/>
    <w:rsid w:val="00592917"/>
    <w:rsid w:val="00596D06"/>
    <w:rsid w:val="005A1F62"/>
    <w:rsid w:val="005A3159"/>
    <w:rsid w:val="005A5292"/>
    <w:rsid w:val="005A70FF"/>
    <w:rsid w:val="005B09DB"/>
    <w:rsid w:val="005B3C8B"/>
    <w:rsid w:val="005B5360"/>
    <w:rsid w:val="005B5F98"/>
    <w:rsid w:val="005B6842"/>
    <w:rsid w:val="005B7D8A"/>
    <w:rsid w:val="005C3B8B"/>
    <w:rsid w:val="005C51E9"/>
    <w:rsid w:val="005C5600"/>
    <w:rsid w:val="005C6017"/>
    <w:rsid w:val="005C6D8D"/>
    <w:rsid w:val="005D2DD2"/>
    <w:rsid w:val="005D4210"/>
    <w:rsid w:val="005D48AA"/>
    <w:rsid w:val="005D5621"/>
    <w:rsid w:val="005D6183"/>
    <w:rsid w:val="005E2433"/>
    <w:rsid w:val="005E59CC"/>
    <w:rsid w:val="005E6997"/>
    <w:rsid w:val="005E711B"/>
    <w:rsid w:val="005E71E1"/>
    <w:rsid w:val="005E7877"/>
    <w:rsid w:val="005E7B08"/>
    <w:rsid w:val="005F4CC5"/>
    <w:rsid w:val="005F58E1"/>
    <w:rsid w:val="005F7F55"/>
    <w:rsid w:val="0060241E"/>
    <w:rsid w:val="0060247F"/>
    <w:rsid w:val="00603E1A"/>
    <w:rsid w:val="006040F0"/>
    <w:rsid w:val="00604741"/>
    <w:rsid w:val="00604E91"/>
    <w:rsid w:val="00606CDB"/>
    <w:rsid w:val="006101B9"/>
    <w:rsid w:val="006102E6"/>
    <w:rsid w:val="00613E43"/>
    <w:rsid w:val="0061435E"/>
    <w:rsid w:val="00614945"/>
    <w:rsid w:val="0061515D"/>
    <w:rsid w:val="00617196"/>
    <w:rsid w:val="006213CB"/>
    <w:rsid w:val="006218DC"/>
    <w:rsid w:val="006232D9"/>
    <w:rsid w:val="00625BF9"/>
    <w:rsid w:val="00626EAA"/>
    <w:rsid w:val="00627FCE"/>
    <w:rsid w:val="0063640D"/>
    <w:rsid w:val="00636A9E"/>
    <w:rsid w:val="0063716A"/>
    <w:rsid w:val="0063777B"/>
    <w:rsid w:val="00641FBF"/>
    <w:rsid w:val="006426ED"/>
    <w:rsid w:val="00644C9A"/>
    <w:rsid w:val="0064581C"/>
    <w:rsid w:val="0064613E"/>
    <w:rsid w:val="00647325"/>
    <w:rsid w:val="006520DE"/>
    <w:rsid w:val="00653817"/>
    <w:rsid w:val="00653E5B"/>
    <w:rsid w:val="00653EA5"/>
    <w:rsid w:val="00653F63"/>
    <w:rsid w:val="00655D8C"/>
    <w:rsid w:val="00660E2E"/>
    <w:rsid w:val="00662A65"/>
    <w:rsid w:val="006645FF"/>
    <w:rsid w:val="00666049"/>
    <w:rsid w:val="00666B45"/>
    <w:rsid w:val="00667A0C"/>
    <w:rsid w:val="0067010E"/>
    <w:rsid w:val="00672B80"/>
    <w:rsid w:val="0067394E"/>
    <w:rsid w:val="00675881"/>
    <w:rsid w:val="006759AE"/>
    <w:rsid w:val="0067681C"/>
    <w:rsid w:val="00677445"/>
    <w:rsid w:val="0068281B"/>
    <w:rsid w:val="006833E6"/>
    <w:rsid w:val="006840F7"/>
    <w:rsid w:val="00685BE8"/>
    <w:rsid w:val="0068672F"/>
    <w:rsid w:val="00687934"/>
    <w:rsid w:val="006903B1"/>
    <w:rsid w:val="00690D2C"/>
    <w:rsid w:val="006917D2"/>
    <w:rsid w:val="00691C2C"/>
    <w:rsid w:val="00692238"/>
    <w:rsid w:val="00694CE9"/>
    <w:rsid w:val="006957D8"/>
    <w:rsid w:val="00695F25"/>
    <w:rsid w:val="00695F63"/>
    <w:rsid w:val="00696A8E"/>
    <w:rsid w:val="0069736D"/>
    <w:rsid w:val="00697CFE"/>
    <w:rsid w:val="006A1101"/>
    <w:rsid w:val="006A12F9"/>
    <w:rsid w:val="006A207D"/>
    <w:rsid w:val="006A2E9C"/>
    <w:rsid w:val="006A4BA3"/>
    <w:rsid w:val="006A788E"/>
    <w:rsid w:val="006B0219"/>
    <w:rsid w:val="006B105A"/>
    <w:rsid w:val="006B230B"/>
    <w:rsid w:val="006B47D7"/>
    <w:rsid w:val="006C24C8"/>
    <w:rsid w:val="006C38C5"/>
    <w:rsid w:val="006C40EF"/>
    <w:rsid w:val="006C5C7A"/>
    <w:rsid w:val="006C79FD"/>
    <w:rsid w:val="006D29A9"/>
    <w:rsid w:val="006D552F"/>
    <w:rsid w:val="006D598A"/>
    <w:rsid w:val="006D5C98"/>
    <w:rsid w:val="006D6AD2"/>
    <w:rsid w:val="006D7AFB"/>
    <w:rsid w:val="006D7CEF"/>
    <w:rsid w:val="006E1EA4"/>
    <w:rsid w:val="006E5022"/>
    <w:rsid w:val="006E56AA"/>
    <w:rsid w:val="006E7458"/>
    <w:rsid w:val="006E7F6A"/>
    <w:rsid w:val="006F1F0D"/>
    <w:rsid w:val="006F21BD"/>
    <w:rsid w:val="006F3BB5"/>
    <w:rsid w:val="006F4872"/>
    <w:rsid w:val="006F4D77"/>
    <w:rsid w:val="006F5CC0"/>
    <w:rsid w:val="006F697E"/>
    <w:rsid w:val="006F6BE6"/>
    <w:rsid w:val="00700522"/>
    <w:rsid w:val="007010D3"/>
    <w:rsid w:val="00703998"/>
    <w:rsid w:val="0070519C"/>
    <w:rsid w:val="00705505"/>
    <w:rsid w:val="0070574B"/>
    <w:rsid w:val="00705F15"/>
    <w:rsid w:val="00707275"/>
    <w:rsid w:val="00707854"/>
    <w:rsid w:val="00707E98"/>
    <w:rsid w:val="007124F8"/>
    <w:rsid w:val="007142D2"/>
    <w:rsid w:val="007147AD"/>
    <w:rsid w:val="00715194"/>
    <w:rsid w:val="00722851"/>
    <w:rsid w:val="00722E1B"/>
    <w:rsid w:val="00723426"/>
    <w:rsid w:val="00724A7D"/>
    <w:rsid w:val="00724F08"/>
    <w:rsid w:val="00725F13"/>
    <w:rsid w:val="007276B1"/>
    <w:rsid w:val="0073140A"/>
    <w:rsid w:val="00731546"/>
    <w:rsid w:val="00732200"/>
    <w:rsid w:val="00732E9B"/>
    <w:rsid w:val="0073300C"/>
    <w:rsid w:val="00734726"/>
    <w:rsid w:val="0073519A"/>
    <w:rsid w:val="007378F1"/>
    <w:rsid w:val="007379BD"/>
    <w:rsid w:val="0074002C"/>
    <w:rsid w:val="00740343"/>
    <w:rsid w:val="007412EE"/>
    <w:rsid w:val="007427AD"/>
    <w:rsid w:val="007436EA"/>
    <w:rsid w:val="00746042"/>
    <w:rsid w:val="0075193E"/>
    <w:rsid w:val="007520C8"/>
    <w:rsid w:val="00752C3B"/>
    <w:rsid w:val="007549F4"/>
    <w:rsid w:val="00755058"/>
    <w:rsid w:val="00755457"/>
    <w:rsid w:val="00756B7F"/>
    <w:rsid w:val="00757B40"/>
    <w:rsid w:val="007619C0"/>
    <w:rsid w:val="00762202"/>
    <w:rsid w:val="00762568"/>
    <w:rsid w:val="00762B6B"/>
    <w:rsid w:val="0076310A"/>
    <w:rsid w:val="007636F8"/>
    <w:rsid w:val="00763E3A"/>
    <w:rsid w:val="007645CC"/>
    <w:rsid w:val="00765384"/>
    <w:rsid w:val="00765392"/>
    <w:rsid w:val="0076599B"/>
    <w:rsid w:val="007665D5"/>
    <w:rsid w:val="00767435"/>
    <w:rsid w:val="0077393A"/>
    <w:rsid w:val="00773D51"/>
    <w:rsid w:val="00775526"/>
    <w:rsid w:val="00775F41"/>
    <w:rsid w:val="00776217"/>
    <w:rsid w:val="00777028"/>
    <w:rsid w:val="007771E0"/>
    <w:rsid w:val="007813A3"/>
    <w:rsid w:val="00781E78"/>
    <w:rsid w:val="00785B72"/>
    <w:rsid w:val="0078706C"/>
    <w:rsid w:val="00787D99"/>
    <w:rsid w:val="007903DF"/>
    <w:rsid w:val="00791D9B"/>
    <w:rsid w:val="00792A5B"/>
    <w:rsid w:val="00792BB8"/>
    <w:rsid w:val="00792F43"/>
    <w:rsid w:val="007936F3"/>
    <w:rsid w:val="00793954"/>
    <w:rsid w:val="00793BA3"/>
    <w:rsid w:val="007954E9"/>
    <w:rsid w:val="007A1195"/>
    <w:rsid w:val="007A2997"/>
    <w:rsid w:val="007A3093"/>
    <w:rsid w:val="007A3D27"/>
    <w:rsid w:val="007A3D31"/>
    <w:rsid w:val="007A3FBE"/>
    <w:rsid w:val="007A41CE"/>
    <w:rsid w:val="007A47DA"/>
    <w:rsid w:val="007A523A"/>
    <w:rsid w:val="007B608B"/>
    <w:rsid w:val="007B66A8"/>
    <w:rsid w:val="007C0AC9"/>
    <w:rsid w:val="007C25F6"/>
    <w:rsid w:val="007C2617"/>
    <w:rsid w:val="007C3001"/>
    <w:rsid w:val="007C3069"/>
    <w:rsid w:val="007C3C79"/>
    <w:rsid w:val="007C4C6A"/>
    <w:rsid w:val="007C4CC9"/>
    <w:rsid w:val="007C6496"/>
    <w:rsid w:val="007C6F4E"/>
    <w:rsid w:val="007D00D7"/>
    <w:rsid w:val="007D05B0"/>
    <w:rsid w:val="007D1D06"/>
    <w:rsid w:val="007D2647"/>
    <w:rsid w:val="007D66DA"/>
    <w:rsid w:val="007E0395"/>
    <w:rsid w:val="007E1CED"/>
    <w:rsid w:val="007E2538"/>
    <w:rsid w:val="007E28DA"/>
    <w:rsid w:val="007E380D"/>
    <w:rsid w:val="007E56C2"/>
    <w:rsid w:val="007E674A"/>
    <w:rsid w:val="007F01E3"/>
    <w:rsid w:val="007F2EBE"/>
    <w:rsid w:val="007F3E52"/>
    <w:rsid w:val="007F4C34"/>
    <w:rsid w:val="007F51D1"/>
    <w:rsid w:val="007F73FE"/>
    <w:rsid w:val="007F7B6B"/>
    <w:rsid w:val="007F7DED"/>
    <w:rsid w:val="00800D02"/>
    <w:rsid w:val="00800E96"/>
    <w:rsid w:val="00805B89"/>
    <w:rsid w:val="00805EAB"/>
    <w:rsid w:val="0080689A"/>
    <w:rsid w:val="00807E1E"/>
    <w:rsid w:val="00807E35"/>
    <w:rsid w:val="00811525"/>
    <w:rsid w:val="00812274"/>
    <w:rsid w:val="00812801"/>
    <w:rsid w:val="008128CB"/>
    <w:rsid w:val="008137FB"/>
    <w:rsid w:val="00813945"/>
    <w:rsid w:val="00814FF7"/>
    <w:rsid w:val="008157B7"/>
    <w:rsid w:val="00816A64"/>
    <w:rsid w:val="00817B22"/>
    <w:rsid w:val="00817D1C"/>
    <w:rsid w:val="0082346A"/>
    <w:rsid w:val="008234E3"/>
    <w:rsid w:val="00823D88"/>
    <w:rsid w:val="00823F42"/>
    <w:rsid w:val="008248EF"/>
    <w:rsid w:val="008269F9"/>
    <w:rsid w:val="008278C3"/>
    <w:rsid w:val="00830745"/>
    <w:rsid w:val="00830D51"/>
    <w:rsid w:val="0083133A"/>
    <w:rsid w:val="00831493"/>
    <w:rsid w:val="00831E44"/>
    <w:rsid w:val="0083206E"/>
    <w:rsid w:val="0083275B"/>
    <w:rsid w:val="0083461B"/>
    <w:rsid w:val="008350C2"/>
    <w:rsid w:val="00835994"/>
    <w:rsid w:val="00835FC6"/>
    <w:rsid w:val="00836C3D"/>
    <w:rsid w:val="00836E82"/>
    <w:rsid w:val="00840151"/>
    <w:rsid w:val="00841285"/>
    <w:rsid w:val="00841E03"/>
    <w:rsid w:val="0084391D"/>
    <w:rsid w:val="008546E2"/>
    <w:rsid w:val="00854B7E"/>
    <w:rsid w:val="008568E1"/>
    <w:rsid w:val="00856BB8"/>
    <w:rsid w:val="00857001"/>
    <w:rsid w:val="0085722E"/>
    <w:rsid w:val="0085766B"/>
    <w:rsid w:val="00860ACD"/>
    <w:rsid w:val="00860EBC"/>
    <w:rsid w:val="0086133D"/>
    <w:rsid w:val="00861441"/>
    <w:rsid w:val="00861B9E"/>
    <w:rsid w:val="0086243D"/>
    <w:rsid w:val="00865B7B"/>
    <w:rsid w:val="0087165F"/>
    <w:rsid w:val="008725B5"/>
    <w:rsid w:val="008738AA"/>
    <w:rsid w:val="00874792"/>
    <w:rsid w:val="00874B87"/>
    <w:rsid w:val="00874CC6"/>
    <w:rsid w:val="00875F80"/>
    <w:rsid w:val="008762B1"/>
    <w:rsid w:val="00876974"/>
    <w:rsid w:val="0088236D"/>
    <w:rsid w:val="00882C7F"/>
    <w:rsid w:val="0088356B"/>
    <w:rsid w:val="008863A9"/>
    <w:rsid w:val="008934EE"/>
    <w:rsid w:val="00893AA4"/>
    <w:rsid w:val="008962D5"/>
    <w:rsid w:val="00897AE2"/>
    <w:rsid w:val="008A197F"/>
    <w:rsid w:val="008A1E6B"/>
    <w:rsid w:val="008A2ABA"/>
    <w:rsid w:val="008A2C0F"/>
    <w:rsid w:val="008A3535"/>
    <w:rsid w:val="008A6F2A"/>
    <w:rsid w:val="008B0A39"/>
    <w:rsid w:val="008B0FE3"/>
    <w:rsid w:val="008B296E"/>
    <w:rsid w:val="008B6EE7"/>
    <w:rsid w:val="008C1DCC"/>
    <w:rsid w:val="008C2192"/>
    <w:rsid w:val="008C2404"/>
    <w:rsid w:val="008C3AA4"/>
    <w:rsid w:val="008C3D23"/>
    <w:rsid w:val="008C55A1"/>
    <w:rsid w:val="008C6005"/>
    <w:rsid w:val="008D06ED"/>
    <w:rsid w:val="008D07D9"/>
    <w:rsid w:val="008D2FD5"/>
    <w:rsid w:val="008D37AD"/>
    <w:rsid w:val="008D40CE"/>
    <w:rsid w:val="008D449A"/>
    <w:rsid w:val="008D47F5"/>
    <w:rsid w:val="008D4F5B"/>
    <w:rsid w:val="008D54C2"/>
    <w:rsid w:val="008E0D64"/>
    <w:rsid w:val="008E1AAF"/>
    <w:rsid w:val="008E2D94"/>
    <w:rsid w:val="008E3743"/>
    <w:rsid w:val="008E62B9"/>
    <w:rsid w:val="008F0C66"/>
    <w:rsid w:val="008F1EC7"/>
    <w:rsid w:val="008F213E"/>
    <w:rsid w:val="008F258D"/>
    <w:rsid w:val="008F2C26"/>
    <w:rsid w:val="008F30EB"/>
    <w:rsid w:val="008F3386"/>
    <w:rsid w:val="008F35A1"/>
    <w:rsid w:val="008F4F9B"/>
    <w:rsid w:val="008F68A1"/>
    <w:rsid w:val="0090123D"/>
    <w:rsid w:val="00901FF2"/>
    <w:rsid w:val="009026E3"/>
    <w:rsid w:val="00902B78"/>
    <w:rsid w:val="00902D6B"/>
    <w:rsid w:val="0090549E"/>
    <w:rsid w:val="0091068F"/>
    <w:rsid w:val="00911E8A"/>
    <w:rsid w:val="00912D03"/>
    <w:rsid w:val="009164A6"/>
    <w:rsid w:val="00916A03"/>
    <w:rsid w:val="00923682"/>
    <w:rsid w:val="009236C5"/>
    <w:rsid w:val="00930C29"/>
    <w:rsid w:val="00930C77"/>
    <w:rsid w:val="00931F44"/>
    <w:rsid w:val="00932533"/>
    <w:rsid w:val="00932CBA"/>
    <w:rsid w:val="00935A9B"/>
    <w:rsid w:val="009361E3"/>
    <w:rsid w:val="00937781"/>
    <w:rsid w:val="009378D5"/>
    <w:rsid w:val="00941393"/>
    <w:rsid w:val="00942DAD"/>
    <w:rsid w:val="009432C4"/>
    <w:rsid w:val="009444F9"/>
    <w:rsid w:val="00947450"/>
    <w:rsid w:val="009506B6"/>
    <w:rsid w:val="00950F2B"/>
    <w:rsid w:val="00952C5D"/>
    <w:rsid w:val="00953B63"/>
    <w:rsid w:val="00953C30"/>
    <w:rsid w:val="0095481E"/>
    <w:rsid w:val="009559F5"/>
    <w:rsid w:val="009574A8"/>
    <w:rsid w:val="00960335"/>
    <w:rsid w:val="009618AE"/>
    <w:rsid w:val="0096342A"/>
    <w:rsid w:val="0096416B"/>
    <w:rsid w:val="00965944"/>
    <w:rsid w:val="0096690E"/>
    <w:rsid w:val="009703AB"/>
    <w:rsid w:val="009734E2"/>
    <w:rsid w:val="00973F92"/>
    <w:rsid w:val="009756A4"/>
    <w:rsid w:val="0097693A"/>
    <w:rsid w:val="00977C8E"/>
    <w:rsid w:val="00981939"/>
    <w:rsid w:val="0098218B"/>
    <w:rsid w:val="00982ED8"/>
    <w:rsid w:val="00984F2A"/>
    <w:rsid w:val="0098527B"/>
    <w:rsid w:val="009868FB"/>
    <w:rsid w:val="00986EA5"/>
    <w:rsid w:val="00995E73"/>
    <w:rsid w:val="009A10E2"/>
    <w:rsid w:val="009A129A"/>
    <w:rsid w:val="009A2112"/>
    <w:rsid w:val="009A3175"/>
    <w:rsid w:val="009A3398"/>
    <w:rsid w:val="009A465E"/>
    <w:rsid w:val="009A4B48"/>
    <w:rsid w:val="009A4CFF"/>
    <w:rsid w:val="009A7098"/>
    <w:rsid w:val="009A70B1"/>
    <w:rsid w:val="009A746F"/>
    <w:rsid w:val="009B1BB1"/>
    <w:rsid w:val="009B4A30"/>
    <w:rsid w:val="009B68B1"/>
    <w:rsid w:val="009B7282"/>
    <w:rsid w:val="009B76CE"/>
    <w:rsid w:val="009B777B"/>
    <w:rsid w:val="009B7FF9"/>
    <w:rsid w:val="009C1227"/>
    <w:rsid w:val="009C32AC"/>
    <w:rsid w:val="009C512B"/>
    <w:rsid w:val="009C56C6"/>
    <w:rsid w:val="009C5985"/>
    <w:rsid w:val="009C62CF"/>
    <w:rsid w:val="009C6C3C"/>
    <w:rsid w:val="009C7FB0"/>
    <w:rsid w:val="009D053B"/>
    <w:rsid w:val="009D7BAC"/>
    <w:rsid w:val="009E12F8"/>
    <w:rsid w:val="009E19E0"/>
    <w:rsid w:val="009E445F"/>
    <w:rsid w:val="009E4642"/>
    <w:rsid w:val="009E4C30"/>
    <w:rsid w:val="009E5080"/>
    <w:rsid w:val="009E50CE"/>
    <w:rsid w:val="009E5D18"/>
    <w:rsid w:val="009E6543"/>
    <w:rsid w:val="009F32F6"/>
    <w:rsid w:val="009F6B30"/>
    <w:rsid w:val="009F6FF1"/>
    <w:rsid w:val="009F7DE1"/>
    <w:rsid w:val="00A002C3"/>
    <w:rsid w:val="00A01CC4"/>
    <w:rsid w:val="00A02F8F"/>
    <w:rsid w:val="00A03021"/>
    <w:rsid w:val="00A0518E"/>
    <w:rsid w:val="00A05ABB"/>
    <w:rsid w:val="00A06D79"/>
    <w:rsid w:val="00A073EB"/>
    <w:rsid w:val="00A07701"/>
    <w:rsid w:val="00A079AE"/>
    <w:rsid w:val="00A11C06"/>
    <w:rsid w:val="00A11FE5"/>
    <w:rsid w:val="00A128AA"/>
    <w:rsid w:val="00A129F4"/>
    <w:rsid w:val="00A13F90"/>
    <w:rsid w:val="00A201AE"/>
    <w:rsid w:val="00A20778"/>
    <w:rsid w:val="00A23E31"/>
    <w:rsid w:val="00A248BF"/>
    <w:rsid w:val="00A24C0E"/>
    <w:rsid w:val="00A24D90"/>
    <w:rsid w:val="00A31F2E"/>
    <w:rsid w:val="00A324CE"/>
    <w:rsid w:val="00A327E3"/>
    <w:rsid w:val="00A36ECE"/>
    <w:rsid w:val="00A40852"/>
    <w:rsid w:val="00A40935"/>
    <w:rsid w:val="00A41D63"/>
    <w:rsid w:val="00A41F9B"/>
    <w:rsid w:val="00A42115"/>
    <w:rsid w:val="00A45D72"/>
    <w:rsid w:val="00A4620C"/>
    <w:rsid w:val="00A503CC"/>
    <w:rsid w:val="00A5269D"/>
    <w:rsid w:val="00A56381"/>
    <w:rsid w:val="00A63052"/>
    <w:rsid w:val="00A67ADB"/>
    <w:rsid w:val="00A706F8"/>
    <w:rsid w:val="00A707EC"/>
    <w:rsid w:val="00A715A4"/>
    <w:rsid w:val="00A746BA"/>
    <w:rsid w:val="00A7582B"/>
    <w:rsid w:val="00A7760C"/>
    <w:rsid w:val="00A80C1E"/>
    <w:rsid w:val="00A817E8"/>
    <w:rsid w:val="00A83758"/>
    <w:rsid w:val="00A83B73"/>
    <w:rsid w:val="00A84429"/>
    <w:rsid w:val="00A85422"/>
    <w:rsid w:val="00A87D2B"/>
    <w:rsid w:val="00A9025A"/>
    <w:rsid w:val="00A903DB"/>
    <w:rsid w:val="00A90D64"/>
    <w:rsid w:val="00A91BB0"/>
    <w:rsid w:val="00A9204D"/>
    <w:rsid w:val="00A93708"/>
    <w:rsid w:val="00A9428C"/>
    <w:rsid w:val="00A94410"/>
    <w:rsid w:val="00A95AF8"/>
    <w:rsid w:val="00A960F6"/>
    <w:rsid w:val="00AA1C8F"/>
    <w:rsid w:val="00AA3B64"/>
    <w:rsid w:val="00AA48BF"/>
    <w:rsid w:val="00AA5BCA"/>
    <w:rsid w:val="00AA6EC8"/>
    <w:rsid w:val="00AB0A90"/>
    <w:rsid w:val="00AB1B6E"/>
    <w:rsid w:val="00AB37E2"/>
    <w:rsid w:val="00AB3B5F"/>
    <w:rsid w:val="00AB5B11"/>
    <w:rsid w:val="00AB718A"/>
    <w:rsid w:val="00AB71A8"/>
    <w:rsid w:val="00AC0F4B"/>
    <w:rsid w:val="00AC18B7"/>
    <w:rsid w:val="00AC42D9"/>
    <w:rsid w:val="00AC6A16"/>
    <w:rsid w:val="00AC6E78"/>
    <w:rsid w:val="00AD18EA"/>
    <w:rsid w:val="00AD1AE8"/>
    <w:rsid w:val="00AD30B3"/>
    <w:rsid w:val="00AD3200"/>
    <w:rsid w:val="00AD4BEC"/>
    <w:rsid w:val="00AD5BC5"/>
    <w:rsid w:val="00AD6883"/>
    <w:rsid w:val="00AD71CA"/>
    <w:rsid w:val="00AD74E8"/>
    <w:rsid w:val="00AD7FC4"/>
    <w:rsid w:val="00AE0F3E"/>
    <w:rsid w:val="00AE325B"/>
    <w:rsid w:val="00AE4561"/>
    <w:rsid w:val="00AE57C5"/>
    <w:rsid w:val="00AE59AB"/>
    <w:rsid w:val="00AE5B1C"/>
    <w:rsid w:val="00AE6F1D"/>
    <w:rsid w:val="00AF1210"/>
    <w:rsid w:val="00AF53BE"/>
    <w:rsid w:val="00AF7A47"/>
    <w:rsid w:val="00B07349"/>
    <w:rsid w:val="00B1102B"/>
    <w:rsid w:val="00B12C45"/>
    <w:rsid w:val="00B147B9"/>
    <w:rsid w:val="00B1696B"/>
    <w:rsid w:val="00B17B59"/>
    <w:rsid w:val="00B20576"/>
    <w:rsid w:val="00B20678"/>
    <w:rsid w:val="00B20B16"/>
    <w:rsid w:val="00B20C21"/>
    <w:rsid w:val="00B232CC"/>
    <w:rsid w:val="00B241CF"/>
    <w:rsid w:val="00B25F56"/>
    <w:rsid w:val="00B26386"/>
    <w:rsid w:val="00B27B0E"/>
    <w:rsid w:val="00B27F0A"/>
    <w:rsid w:val="00B30056"/>
    <w:rsid w:val="00B305E0"/>
    <w:rsid w:val="00B30E39"/>
    <w:rsid w:val="00B312E4"/>
    <w:rsid w:val="00B33376"/>
    <w:rsid w:val="00B346FA"/>
    <w:rsid w:val="00B34DB1"/>
    <w:rsid w:val="00B37B77"/>
    <w:rsid w:val="00B40DC2"/>
    <w:rsid w:val="00B419D6"/>
    <w:rsid w:val="00B42E80"/>
    <w:rsid w:val="00B432B5"/>
    <w:rsid w:val="00B44B6E"/>
    <w:rsid w:val="00B44E79"/>
    <w:rsid w:val="00B47CB6"/>
    <w:rsid w:val="00B509F6"/>
    <w:rsid w:val="00B529D5"/>
    <w:rsid w:val="00B52A66"/>
    <w:rsid w:val="00B52DE0"/>
    <w:rsid w:val="00B5402A"/>
    <w:rsid w:val="00B57C3C"/>
    <w:rsid w:val="00B60D7A"/>
    <w:rsid w:val="00B61B69"/>
    <w:rsid w:val="00B62AE6"/>
    <w:rsid w:val="00B641B3"/>
    <w:rsid w:val="00B64A66"/>
    <w:rsid w:val="00B6629F"/>
    <w:rsid w:val="00B66A8D"/>
    <w:rsid w:val="00B703AB"/>
    <w:rsid w:val="00B7232E"/>
    <w:rsid w:val="00B728D1"/>
    <w:rsid w:val="00B72E68"/>
    <w:rsid w:val="00B750F5"/>
    <w:rsid w:val="00B75B92"/>
    <w:rsid w:val="00B7644F"/>
    <w:rsid w:val="00B8260C"/>
    <w:rsid w:val="00B82654"/>
    <w:rsid w:val="00B82AE5"/>
    <w:rsid w:val="00B8665A"/>
    <w:rsid w:val="00B8693C"/>
    <w:rsid w:val="00B90038"/>
    <w:rsid w:val="00B91880"/>
    <w:rsid w:val="00B9190C"/>
    <w:rsid w:val="00B91B8C"/>
    <w:rsid w:val="00B94917"/>
    <w:rsid w:val="00B94D20"/>
    <w:rsid w:val="00B95A68"/>
    <w:rsid w:val="00B97A64"/>
    <w:rsid w:val="00BA0DCA"/>
    <w:rsid w:val="00BA10B1"/>
    <w:rsid w:val="00BA55B7"/>
    <w:rsid w:val="00BA6A5E"/>
    <w:rsid w:val="00BB0B07"/>
    <w:rsid w:val="00BB28D4"/>
    <w:rsid w:val="00BB38A7"/>
    <w:rsid w:val="00BB3A16"/>
    <w:rsid w:val="00BB552B"/>
    <w:rsid w:val="00BB6AE7"/>
    <w:rsid w:val="00BB7C3D"/>
    <w:rsid w:val="00BC07C2"/>
    <w:rsid w:val="00BC342E"/>
    <w:rsid w:val="00BC5395"/>
    <w:rsid w:val="00BC680D"/>
    <w:rsid w:val="00BC7344"/>
    <w:rsid w:val="00BD086D"/>
    <w:rsid w:val="00BD1D75"/>
    <w:rsid w:val="00BD2B72"/>
    <w:rsid w:val="00BD36D7"/>
    <w:rsid w:val="00BD6696"/>
    <w:rsid w:val="00BD6C2D"/>
    <w:rsid w:val="00BE060C"/>
    <w:rsid w:val="00BE1822"/>
    <w:rsid w:val="00BE2691"/>
    <w:rsid w:val="00BE37EF"/>
    <w:rsid w:val="00BE3903"/>
    <w:rsid w:val="00BE509A"/>
    <w:rsid w:val="00BE5816"/>
    <w:rsid w:val="00BE5FE0"/>
    <w:rsid w:val="00BE6036"/>
    <w:rsid w:val="00BE690B"/>
    <w:rsid w:val="00BE7C82"/>
    <w:rsid w:val="00BF3B79"/>
    <w:rsid w:val="00BF3CE0"/>
    <w:rsid w:val="00BF5263"/>
    <w:rsid w:val="00BF5C18"/>
    <w:rsid w:val="00C00544"/>
    <w:rsid w:val="00C03A4B"/>
    <w:rsid w:val="00C1120D"/>
    <w:rsid w:val="00C12A11"/>
    <w:rsid w:val="00C13FD3"/>
    <w:rsid w:val="00C14D9B"/>
    <w:rsid w:val="00C15B42"/>
    <w:rsid w:val="00C16C9E"/>
    <w:rsid w:val="00C1782E"/>
    <w:rsid w:val="00C17980"/>
    <w:rsid w:val="00C21873"/>
    <w:rsid w:val="00C23D6C"/>
    <w:rsid w:val="00C24C5D"/>
    <w:rsid w:val="00C25EA9"/>
    <w:rsid w:val="00C26EAA"/>
    <w:rsid w:val="00C271A7"/>
    <w:rsid w:val="00C3127D"/>
    <w:rsid w:val="00C334DE"/>
    <w:rsid w:val="00C34A69"/>
    <w:rsid w:val="00C37A1B"/>
    <w:rsid w:val="00C40B5D"/>
    <w:rsid w:val="00C453E8"/>
    <w:rsid w:val="00C47C4D"/>
    <w:rsid w:val="00C519CA"/>
    <w:rsid w:val="00C51D0A"/>
    <w:rsid w:val="00C52326"/>
    <w:rsid w:val="00C52F08"/>
    <w:rsid w:val="00C55FB0"/>
    <w:rsid w:val="00C5624A"/>
    <w:rsid w:val="00C56E46"/>
    <w:rsid w:val="00C637B3"/>
    <w:rsid w:val="00C6493D"/>
    <w:rsid w:val="00C65294"/>
    <w:rsid w:val="00C666DD"/>
    <w:rsid w:val="00C720E9"/>
    <w:rsid w:val="00C7455C"/>
    <w:rsid w:val="00C7756D"/>
    <w:rsid w:val="00C813AA"/>
    <w:rsid w:val="00C816D0"/>
    <w:rsid w:val="00C82841"/>
    <w:rsid w:val="00C82C68"/>
    <w:rsid w:val="00C839B6"/>
    <w:rsid w:val="00C83C7B"/>
    <w:rsid w:val="00C85908"/>
    <w:rsid w:val="00C8687A"/>
    <w:rsid w:val="00C90C6F"/>
    <w:rsid w:val="00C91338"/>
    <w:rsid w:val="00C936C9"/>
    <w:rsid w:val="00C94C8C"/>
    <w:rsid w:val="00C964D5"/>
    <w:rsid w:val="00C96E36"/>
    <w:rsid w:val="00CA051B"/>
    <w:rsid w:val="00CA3E24"/>
    <w:rsid w:val="00CA3F1C"/>
    <w:rsid w:val="00CA47C1"/>
    <w:rsid w:val="00CA549E"/>
    <w:rsid w:val="00CA68F8"/>
    <w:rsid w:val="00CB0164"/>
    <w:rsid w:val="00CB1B7A"/>
    <w:rsid w:val="00CB2D0E"/>
    <w:rsid w:val="00CB2DEB"/>
    <w:rsid w:val="00CB31AA"/>
    <w:rsid w:val="00CB3D8F"/>
    <w:rsid w:val="00CB4882"/>
    <w:rsid w:val="00CC472C"/>
    <w:rsid w:val="00CD09C1"/>
    <w:rsid w:val="00CD1C0E"/>
    <w:rsid w:val="00CD204F"/>
    <w:rsid w:val="00CD7806"/>
    <w:rsid w:val="00CE21B9"/>
    <w:rsid w:val="00CE25BD"/>
    <w:rsid w:val="00CE278C"/>
    <w:rsid w:val="00CE28F2"/>
    <w:rsid w:val="00CF0C6F"/>
    <w:rsid w:val="00CF127F"/>
    <w:rsid w:val="00CF1F2D"/>
    <w:rsid w:val="00CF25B4"/>
    <w:rsid w:val="00CF33A7"/>
    <w:rsid w:val="00CF34F2"/>
    <w:rsid w:val="00CF5602"/>
    <w:rsid w:val="00CF57C5"/>
    <w:rsid w:val="00CF60D2"/>
    <w:rsid w:val="00CF76A0"/>
    <w:rsid w:val="00D000C2"/>
    <w:rsid w:val="00D01154"/>
    <w:rsid w:val="00D01A07"/>
    <w:rsid w:val="00D01B07"/>
    <w:rsid w:val="00D01B2F"/>
    <w:rsid w:val="00D01CAA"/>
    <w:rsid w:val="00D04BDD"/>
    <w:rsid w:val="00D050AE"/>
    <w:rsid w:val="00D10DDB"/>
    <w:rsid w:val="00D11A8E"/>
    <w:rsid w:val="00D15B2E"/>
    <w:rsid w:val="00D173B5"/>
    <w:rsid w:val="00D206E4"/>
    <w:rsid w:val="00D20AF9"/>
    <w:rsid w:val="00D220AA"/>
    <w:rsid w:val="00D2228E"/>
    <w:rsid w:val="00D22BC2"/>
    <w:rsid w:val="00D22FAF"/>
    <w:rsid w:val="00D24345"/>
    <w:rsid w:val="00D2519C"/>
    <w:rsid w:val="00D2704D"/>
    <w:rsid w:val="00D31535"/>
    <w:rsid w:val="00D31EDA"/>
    <w:rsid w:val="00D32C7C"/>
    <w:rsid w:val="00D34C70"/>
    <w:rsid w:val="00D40F8A"/>
    <w:rsid w:val="00D41F80"/>
    <w:rsid w:val="00D4345C"/>
    <w:rsid w:val="00D44203"/>
    <w:rsid w:val="00D473AE"/>
    <w:rsid w:val="00D4747A"/>
    <w:rsid w:val="00D50434"/>
    <w:rsid w:val="00D512DB"/>
    <w:rsid w:val="00D51D9C"/>
    <w:rsid w:val="00D5294B"/>
    <w:rsid w:val="00D52AF8"/>
    <w:rsid w:val="00D53D47"/>
    <w:rsid w:val="00D60A8E"/>
    <w:rsid w:val="00D60C4E"/>
    <w:rsid w:val="00D61D4E"/>
    <w:rsid w:val="00D6446C"/>
    <w:rsid w:val="00D644C3"/>
    <w:rsid w:val="00D64912"/>
    <w:rsid w:val="00D65F9D"/>
    <w:rsid w:val="00D66D9D"/>
    <w:rsid w:val="00D676E8"/>
    <w:rsid w:val="00D70152"/>
    <w:rsid w:val="00D72F41"/>
    <w:rsid w:val="00D73F30"/>
    <w:rsid w:val="00D74A59"/>
    <w:rsid w:val="00D753FD"/>
    <w:rsid w:val="00D7699D"/>
    <w:rsid w:val="00D769C6"/>
    <w:rsid w:val="00D77CBD"/>
    <w:rsid w:val="00D82CAF"/>
    <w:rsid w:val="00D83AD8"/>
    <w:rsid w:val="00D841B6"/>
    <w:rsid w:val="00D8683A"/>
    <w:rsid w:val="00D87A0A"/>
    <w:rsid w:val="00D903A2"/>
    <w:rsid w:val="00D906B7"/>
    <w:rsid w:val="00D90FC0"/>
    <w:rsid w:val="00D92179"/>
    <w:rsid w:val="00D9455C"/>
    <w:rsid w:val="00D951B6"/>
    <w:rsid w:val="00D95DE3"/>
    <w:rsid w:val="00D966EC"/>
    <w:rsid w:val="00DA02D2"/>
    <w:rsid w:val="00DA0A0B"/>
    <w:rsid w:val="00DA1CAF"/>
    <w:rsid w:val="00DA1D0C"/>
    <w:rsid w:val="00DA2710"/>
    <w:rsid w:val="00DA28D8"/>
    <w:rsid w:val="00DA5BEA"/>
    <w:rsid w:val="00DA6131"/>
    <w:rsid w:val="00DB09B0"/>
    <w:rsid w:val="00DB105D"/>
    <w:rsid w:val="00DB10AC"/>
    <w:rsid w:val="00DB2EAF"/>
    <w:rsid w:val="00DB56CB"/>
    <w:rsid w:val="00DB6EFD"/>
    <w:rsid w:val="00DC55AD"/>
    <w:rsid w:val="00DD00E4"/>
    <w:rsid w:val="00DD0FF5"/>
    <w:rsid w:val="00DD1069"/>
    <w:rsid w:val="00DD54AE"/>
    <w:rsid w:val="00DD6808"/>
    <w:rsid w:val="00DE0D93"/>
    <w:rsid w:val="00DE1705"/>
    <w:rsid w:val="00DE2131"/>
    <w:rsid w:val="00DE2F19"/>
    <w:rsid w:val="00DE3529"/>
    <w:rsid w:val="00DE3B40"/>
    <w:rsid w:val="00DE3BA2"/>
    <w:rsid w:val="00DE5D2A"/>
    <w:rsid w:val="00DF08F2"/>
    <w:rsid w:val="00DF0C3A"/>
    <w:rsid w:val="00DF2EB3"/>
    <w:rsid w:val="00DF4A7B"/>
    <w:rsid w:val="00DF503D"/>
    <w:rsid w:val="00DF5B73"/>
    <w:rsid w:val="00DF703D"/>
    <w:rsid w:val="00E02772"/>
    <w:rsid w:val="00E04CC5"/>
    <w:rsid w:val="00E05609"/>
    <w:rsid w:val="00E063FD"/>
    <w:rsid w:val="00E10582"/>
    <w:rsid w:val="00E1151B"/>
    <w:rsid w:val="00E12336"/>
    <w:rsid w:val="00E144B1"/>
    <w:rsid w:val="00E166D5"/>
    <w:rsid w:val="00E172E6"/>
    <w:rsid w:val="00E1754F"/>
    <w:rsid w:val="00E22165"/>
    <w:rsid w:val="00E22286"/>
    <w:rsid w:val="00E22913"/>
    <w:rsid w:val="00E23A78"/>
    <w:rsid w:val="00E24077"/>
    <w:rsid w:val="00E24F7A"/>
    <w:rsid w:val="00E25889"/>
    <w:rsid w:val="00E27730"/>
    <w:rsid w:val="00E27858"/>
    <w:rsid w:val="00E3026E"/>
    <w:rsid w:val="00E31770"/>
    <w:rsid w:val="00E343AF"/>
    <w:rsid w:val="00E35069"/>
    <w:rsid w:val="00E40352"/>
    <w:rsid w:val="00E40BAD"/>
    <w:rsid w:val="00E41373"/>
    <w:rsid w:val="00E4274D"/>
    <w:rsid w:val="00E437BC"/>
    <w:rsid w:val="00E447F1"/>
    <w:rsid w:val="00E476BC"/>
    <w:rsid w:val="00E503A8"/>
    <w:rsid w:val="00E519FD"/>
    <w:rsid w:val="00E51B6D"/>
    <w:rsid w:val="00E51E50"/>
    <w:rsid w:val="00E51EBD"/>
    <w:rsid w:val="00E534B8"/>
    <w:rsid w:val="00E54595"/>
    <w:rsid w:val="00E555B7"/>
    <w:rsid w:val="00E55F1C"/>
    <w:rsid w:val="00E56A99"/>
    <w:rsid w:val="00E56AC1"/>
    <w:rsid w:val="00E57002"/>
    <w:rsid w:val="00E673B2"/>
    <w:rsid w:val="00E70168"/>
    <w:rsid w:val="00E726D4"/>
    <w:rsid w:val="00E72D38"/>
    <w:rsid w:val="00E73971"/>
    <w:rsid w:val="00E74A27"/>
    <w:rsid w:val="00E74B59"/>
    <w:rsid w:val="00E74D33"/>
    <w:rsid w:val="00E811B7"/>
    <w:rsid w:val="00E8122E"/>
    <w:rsid w:val="00E82980"/>
    <w:rsid w:val="00E849CD"/>
    <w:rsid w:val="00E87A95"/>
    <w:rsid w:val="00E9166D"/>
    <w:rsid w:val="00E91710"/>
    <w:rsid w:val="00E935FC"/>
    <w:rsid w:val="00E966F9"/>
    <w:rsid w:val="00E979F5"/>
    <w:rsid w:val="00EA0C54"/>
    <w:rsid w:val="00EA1A6A"/>
    <w:rsid w:val="00EA24E9"/>
    <w:rsid w:val="00EA2A61"/>
    <w:rsid w:val="00EA2FDB"/>
    <w:rsid w:val="00EA529C"/>
    <w:rsid w:val="00EA5F4F"/>
    <w:rsid w:val="00EB352E"/>
    <w:rsid w:val="00EB6976"/>
    <w:rsid w:val="00EB6C80"/>
    <w:rsid w:val="00EC0D3D"/>
    <w:rsid w:val="00EC2969"/>
    <w:rsid w:val="00EC2A2B"/>
    <w:rsid w:val="00EC328C"/>
    <w:rsid w:val="00EC4F9D"/>
    <w:rsid w:val="00EC508B"/>
    <w:rsid w:val="00ED3C25"/>
    <w:rsid w:val="00ED3C60"/>
    <w:rsid w:val="00ED43C3"/>
    <w:rsid w:val="00ED494A"/>
    <w:rsid w:val="00ED4CE7"/>
    <w:rsid w:val="00ED5C2A"/>
    <w:rsid w:val="00ED6347"/>
    <w:rsid w:val="00ED7449"/>
    <w:rsid w:val="00ED7C8E"/>
    <w:rsid w:val="00EE0AC9"/>
    <w:rsid w:val="00EE0C78"/>
    <w:rsid w:val="00EE124E"/>
    <w:rsid w:val="00EE1B44"/>
    <w:rsid w:val="00EE1E08"/>
    <w:rsid w:val="00EE2536"/>
    <w:rsid w:val="00EE4372"/>
    <w:rsid w:val="00EE5953"/>
    <w:rsid w:val="00EE684F"/>
    <w:rsid w:val="00EE740A"/>
    <w:rsid w:val="00EF06F0"/>
    <w:rsid w:val="00EF1438"/>
    <w:rsid w:val="00EF22C3"/>
    <w:rsid w:val="00EF2DD9"/>
    <w:rsid w:val="00EF2E15"/>
    <w:rsid w:val="00EF3770"/>
    <w:rsid w:val="00EF6D9A"/>
    <w:rsid w:val="00EF6ED8"/>
    <w:rsid w:val="00EF7C54"/>
    <w:rsid w:val="00F02E7F"/>
    <w:rsid w:val="00F06E68"/>
    <w:rsid w:val="00F11273"/>
    <w:rsid w:val="00F1270B"/>
    <w:rsid w:val="00F15864"/>
    <w:rsid w:val="00F15EEE"/>
    <w:rsid w:val="00F17130"/>
    <w:rsid w:val="00F176EC"/>
    <w:rsid w:val="00F177F9"/>
    <w:rsid w:val="00F23B14"/>
    <w:rsid w:val="00F24180"/>
    <w:rsid w:val="00F258F3"/>
    <w:rsid w:val="00F27E7D"/>
    <w:rsid w:val="00F3345D"/>
    <w:rsid w:val="00F34D98"/>
    <w:rsid w:val="00F36E96"/>
    <w:rsid w:val="00F37B5E"/>
    <w:rsid w:val="00F4063B"/>
    <w:rsid w:val="00F412E7"/>
    <w:rsid w:val="00F41EF3"/>
    <w:rsid w:val="00F4511C"/>
    <w:rsid w:val="00F454AC"/>
    <w:rsid w:val="00F470DE"/>
    <w:rsid w:val="00F477AA"/>
    <w:rsid w:val="00F507C0"/>
    <w:rsid w:val="00F513E3"/>
    <w:rsid w:val="00F515FF"/>
    <w:rsid w:val="00F52FB3"/>
    <w:rsid w:val="00F536B7"/>
    <w:rsid w:val="00F57D04"/>
    <w:rsid w:val="00F611D7"/>
    <w:rsid w:val="00F614F8"/>
    <w:rsid w:val="00F61B6D"/>
    <w:rsid w:val="00F621A2"/>
    <w:rsid w:val="00F6322B"/>
    <w:rsid w:val="00F63646"/>
    <w:rsid w:val="00F63CA2"/>
    <w:rsid w:val="00F70F62"/>
    <w:rsid w:val="00F711FC"/>
    <w:rsid w:val="00F75129"/>
    <w:rsid w:val="00F76362"/>
    <w:rsid w:val="00F81E82"/>
    <w:rsid w:val="00F8267E"/>
    <w:rsid w:val="00F84755"/>
    <w:rsid w:val="00F85FB3"/>
    <w:rsid w:val="00F863F6"/>
    <w:rsid w:val="00F8796E"/>
    <w:rsid w:val="00F9278A"/>
    <w:rsid w:val="00F93008"/>
    <w:rsid w:val="00F93FFA"/>
    <w:rsid w:val="00F94A47"/>
    <w:rsid w:val="00FA0970"/>
    <w:rsid w:val="00FA11A0"/>
    <w:rsid w:val="00FA275F"/>
    <w:rsid w:val="00FA3816"/>
    <w:rsid w:val="00FA4D8A"/>
    <w:rsid w:val="00FA75DA"/>
    <w:rsid w:val="00FA7D6C"/>
    <w:rsid w:val="00FB1EC9"/>
    <w:rsid w:val="00FB29A5"/>
    <w:rsid w:val="00FB40F4"/>
    <w:rsid w:val="00FB50E3"/>
    <w:rsid w:val="00FC0545"/>
    <w:rsid w:val="00FC0A66"/>
    <w:rsid w:val="00FC41EE"/>
    <w:rsid w:val="00FC53FF"/>
    <w:rsid w:val="00FC613C"/>
    <w:rsid w:val="00FC6873"/>
    <w:rsid w:val="00FC6C4C"/>
    <w:rsid w:val="00FD2DCF"/>
    <w:rsid w:val="00FD3264"/>
    <w:rsid w:val="00FD4B95"/>
    <w:rsid w:val="00FD59D3"/>
    <w:rsid w:val="00FD5E40"/>
    <w:rsid w:val="00FE14DB"/>
    <w:rsid w:val="00FE40DF"/>
    <w:rsid w:val="00FE51B9"/>
    <w:rsid w:val="00FE68FC"/>
    <w:rsid w:val="00FE71C9"/>
    <w:rsid w:val="00FF1C3B"/>
    <w:rsid w:val="00FF1C7A"/>
    <w:rsid w:val="00FF2783"/>
    <w:rsid w:val="00FF38B6"/>
    <w:rsid w:val="00FF4802"/>
    <w:rsid w:val="00FF6299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BFB637"/>
  <w15:chartTrackingRefBased/>
  <w15:docId w15:val="{005EB2DA-8B15-4B4C-A37A-B728689B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527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527B"/>
    <w:pPr>
      <w:keepNext/>
      <w:ind w:left="426"/>
      <w:jc w:val="both"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rsid w:val="0098527B"/>
    <w:pPr>
      <w:keepNext/>
      <w:ind w:left="426" w:hanging="426"/>
      <w:outlineLvl w:val="1"/>
    </w:pPr>
    <w:rPr>
      <w:rFonts w:ascii="Arial" w:hAnsi="Arial" w:cs="Arial"/>
      <w:b/>
      <w:bCs/>
      <w:sz w:val="22"/>
      <w:szCs w:val="20"/>
    </w:rPr>
  </w:style>
  <w:style w:type="paragraph" w:styleId="Nagwek3">
    <w:name w:val="heading 3"/>
    <w:basedOn w:val="Normalny"/>
    <w:next w:val="Normalny"/>
    <w:qFormat/>
    <w:rsid w:val="0098527B"/>
    <w:pPr>
      <w:keepNext/>
      <w:tabs>
        <w:tab w:val="right" w:pos="720"/>
        <w:tab w:val="num" w:pos="900"/>
        <w:tab w:val="left" w:pos="3600"/>
        <w:tab w:val="left" w:pos="3960"/>
        <w:tab w:val="left" w:pos="8640"/>
        <w:tab w:val="right" w:pos="9540"/>
      </w:tabs>
      <w:spacing w:before="120" w:after="120"/>
      <w:ind w:left="540"/>
      <w:outlineLvl w:val="2"/>
    </w:pPr>
    <w:rPr>
      <w:rFonts w:ascii="Arial" w:hAnsi="Arial" w:cs="Arial"/>
      <w:u w:val="single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 w:val="22"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2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1"/>
      </w:numPr>
      <w:tabs>
        <w:tab w:val="left" w:pos="8900"/>
      </w:tabs>
      <w:autoSpaceDE w:val="0"/>
      <w:autoSpaceDN w:val="0"/>
      <w:spacing w:line="20" w:lineRule="atLeast"/>
      <w:ind w:right="-31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98527B"/>
    <w:pPr>
      <w:ind w:left="360"/>
      <w:jc w:val="both"/>
    </w:pPr>
    <w:rPr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Tekstpodstawowywcity2">
    <w:name w:val="Body Text Indent 2"/>
    <w:basedOn w:val="Normalny"/>
    <w:semiHidden/>
    <w:rsid w:val="0098527B"/>
    <w:pPr>
      <w:ind w:left="360"/>
      <w:jc w:val="both"/>
    </w:pPr>
    <w:rPr>
      <w:sz w:val="22"/>
    </w:rPr>
  </w:style>
  <w:style w:type="paragraph" w:styleId="Tekstpodstawowy3">
    <w:name w:val="Body Text 3"/>
    <w:basedOn w:val="Normalny"/>
    <w:semiHidden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  <w:sz w:val="22"/>
    </w:rPr>
  </w:style>
  <w:style w:type="paragraph" w:styleId="Tekstpodstawowy2">
    <w:name w:val="Body Text 2"/>
    <w:basedOn w:val="Normalny"/>
    <w:semiHidden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 w:val="22"/>
      <w:szCs w:val="22"/>
    </w:rPr>
  </w:style>
  <w:style w:type="character" w:styleId="Numerstrony">
    <w:name w:val="page number"/>
    <w:basedOn w:val="Domylnaczcionkaakapitu"/>
    <w:semiHidden/>
    <w:rsid w:val="0098527B"/>
  </w:style>
  <w:style w:type="paragraph" w:styleId="Tekstblokowy">
    <w:name w:val="Block Text"/>
    <w:basedOn w:val="Normalny"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character" w:customStyle="1" w:styleId="dane1">
    <w:name w:val="dane1"/>
    <w:rsid w:val="0098527B"/>
    <w:rPr>
      <w:color w:val="0000CD"/>
    </w:rPr>
  </w:style>
  <w:style w:type="paragraph" w:customStyle="1" w:styleId="1">
    <w:name w:val="1"/>
    <w:basedOn w:val="Normalny"/>
    <w:next w:val="Nagwek"/>
    <w:rsid w:val="0098527B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styleId="Hipercze">
    <w:name w:val="Hyperlink"/>
    <w:semiHidden/>
    <w:rsid w:val="0098527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uiPriority w:val="99"/>
    <w:semiHidden/>
    <w:rsid w:val="00096BF8"/>
    <w:rPr>
      <w:color w:val="808080"/>
    </w:rPr>
  </w:style>
  <w:style w:type="paragraph" w:styleId="Akapitzlist">
    <w:name w:val="List Paragraph"/>
    <w:basedOn w:val="Normalny"/>
    <w:uiPriority w:val="34"/>
    <w:qFormat/>
    <w:rsid w:val="008D2FD5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3D012B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700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7002"/>
  </w:style>
  <w:style w:type="character" w:styleId="Odwoanieprzypisukocowego">
    <w:name w:val="endnote reference"/>
    <w:uiPriority w:val="99"/>
    <w:semiHidden/>
    <w:unhideWhenUsed/>
    <w:rsid w:val="00E57002"/>
    <w:rPr>
      <w:vertAlign w:val="superscript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qFormat/>
    <w:rsid w:val="001D5DDD"/>
    <w:rPr>
      <w:rFonts w:ascii="Calibri" w:hAnsi="Calibri"/>
      <w:sz w:val="22"/>
      <w:szCs w:val="22"/>
      <w:lang w:val="en-US" w:eastAsia="en-US" w:bidi="en-US"/>
    </w:rPr>
  </w:style>
  <w:style w:type="character" w:customStyle="1" w:styleId="content">
    <w:name w:val="content"/>
    <w:basedOn w:val="Domylnaczcionkaakapitu"/>
    <w:rsid w:val="00E144B1"/>
  </w:style>
  <w:style w:type="paragraph" w:styleId="Tytu">
    <w:name w:val="Title"/>
    <w:basedOn w:val="Normalny"/>
    <w:link w:val="TytuZnak"/>
    <w:qFormat/>
    <w:rsid w:val="00E144B1"/>
    <w:pPr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link w:val="Tytu"/>
    <w:rsid w:val="00E144B1"/>
    <w:rPr>
      <w:rFonts w:ascii="Arial" w:hAnsi="Arial" w:cs="Arial"/>
      <w:b/>
      <w:bCs/>
      <w:sz w:val="24"/>
      <w:szCs w:val="24"/>
    </w:rPr>
  </w:style>
  <w:style w:type="character" w:customStyle="1" w:styleId="NagwekZnak">
    <w:name w:val="Nagłówek Znak"/>
    <w:link w:val="Nagwek"/>
    <w:uiPriority w:val="99"/>
    <w:rsid w:val="001878B4"/>
    <w:rPr>
      <w:lang w:val="de-DE"/>
    </w:rPr>
  </w:style>
  <w:style w:type="paragraph" w:customStyle="1" w:styleId="Style2">
    <w:name w:val="Style 2"/>
    <w:uiPriority w:val="99"/>
    <w:rsid w:val="005D6183"/>
    <w:pPr>
      <w:widowControl w:val="0"/>
      <w:autoSpaceDE w:val="0"/>
      <w:autoSpaceDN w:val="0"/>
      <w:adjustRightInd w:val="0"/>
    </w:pPr>
  </w:style>
  <w:style w:type="paragraph" w:customStyle="1" w:styleId="Style4">
    <w:name w:val="Style 4"/>
    <w:uiPriority w:val="99"/>
    <w:rsid w:val="005D6183"/>
    <w:pPr>
      <w:widowControl w:val="0"/>
      <w:autoSpaceDE w:val="0"/>
      <w:autoSpaceDN w:val="0"/>
      <w:spacing w:line="228" w:lineRule="exact"/>
      <w:ind w:left="720" w:hanging="432"/>
    </w:pPr>
    <w:rPr>
      <w:rFonts w:ascii="Tahoma" w:hAnsi="Tahoma" w:cs="Tahoma"/>
    </w:rPr>
  </w:style>
  <w:style w:type="character" w:customStyle="1" w:styleId="CharacterStyle2">
    <w:name w:val="Character Style 2"/>
    <w:uiPriority w:val="99"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12A1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12A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12A1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A1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12A11"/>
    <w:rPr>
      <w:b/>
      <w:bCs/>
    </w:rPr>
  </w:style>
  <w:style w:type="character" w:customStyle="1" w:styleId="TekstpodstawowyZnak">
    <w:name w:val="Tekst podstawowy Znak"/>
    <w:link w:val="Tekstpodstawowy"/>
    <w:rsid w:val="0047621C"/>
    <w:rPr>
      <w:rFonts w:ascii="Arial" w:hAnsi="Arial" w:cs="Arial"/>
      <w:b/>
      <w:smallCaps/>
      <w:color w:val="000000"/>
      <w:sz w:val="22"/>
    </w:rPr>
  </w:style>
  <w:style w:type="character" w:styleId="UyteHipercze">
    <w:name w:val="FollowedHyperlink"/>
    <w:uiPriority w:val="99"/>
    <w:semiHidden/>
    <w:unhideWhenUsed/>
    <w:rsid w:val="00A87D2B"/>
    <w:rPr>
      <w:color w:val="800080"/>
      <w:u w:val="single"/>
    </w:rPr>
  </w:style>
  <w:style w:type="character" w:customStyle="1" w:styleId="Nagwek1Znak">
    <w:name w:val="Nagłówek 1 Znak"/>
    <w:link w:val="Nagwek1"/>
    <w:uiPriority w:val="9"/>
    <w:rsid w:val="00916A03"/>
    <w:rPr>
      <w:rFonts w:ascii="Arial" w:hAnsi="Arial" w:cs="Arial"/>
      <w:b/>
      <w:bCs/>
      <w:sz w:val="22"/>
      <w:szCs w:val="24"/>
    </w:rPr>
  </w:style>
  <w:style w:type="character" w:customStyle="1" w:styleId="TekstpodstawowywcityZnak">
    <w:name w:val="Tekst podstawowy wcięty Znak"/>
    <w:link w:val="Tekstpodstawowywcity"/>
    <w:rsid w:val="00916A03"/>
    <w:rPr>
      <w:sz w:val="24"/>
    </w:rPr>
  </w:style>
  <w:style w:type="paragraph" w:customStyle="1" w:styleId="Tekstpodstawowy21">
    <w:name w:val="Tekst podstawowy 21"/>
    <w:basedOn w:val="Normalny"/>
    <w:rsid w:val="007954E9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customStyle="1" w:styleId="Tekstpodstawowywcity21">
    <w:name w:val="Tekst podstawowy wcięty 21"/>
    <w:basedOn w:val="Normalny"/>
    <w:rsid w:val="00E27730"/>
    <w:pPr>
      <w:tabs>
        <w:tab w:val="left" w:pos="2340"/>
      </w:tabs>
      <w:suppressAutoHyphens/>
      <w:ind w:left="180"/>
      <w:jc w:val="both"/>
    </w:pPr>
    <w:rPr>
      <w:rFonts w:eastAsia="Calibri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27730"/>
    <w:pPr>
      <w:suppressAutoHyphens/>
      <w:spacing w:after="60"/>
      <w:jc w:val="center"/>
    </w:pPr>
    <w:rPr>
      <w:rFonts w:ascii="Arial" w:eastAsia="Calibri" w:hAnsi="Arial"/>
      <w:i/>
      <w:spacing w:val="10"/>
      <w:kern w:val="1"/>
      <w:szCs w:val="20"/>
      <w:lang w:eastAsia="ar-SA"/>
    </w:rPr>
  </w:style>
  <w:style w:type="paragraph" w:customStyle="1" w:styleId="ListParagraph1">
    <w:name w:val="List Paragraph1"/>
    <w:basedOn w:val="Normalny"/>
    <w:rsid w:val="00E27730"/>
    <w:pPr>
      <w:suppressAutoHyphens/>
      <w:ind w:left="720"/>
      <w:contextualSpacing/>
    </w:pPr>
    <w:rPr>
      <w:rFonts w:eastAsia="Calibri"/>
      <w:lang w:eastAsia="ar-SA"/>
    </w:rPr>
  </w:style>
  <w:style w:type="character" w:customStyle="1" w:styleId="PodtytuZnak">
    <w:name w:val="Podtytuł Znak"/>
    <w:link w:val="Podtytu"/>
    <w:rsid w:val="00CB0164"/>
    <w:rPr>
      <w:rFonts w:ascii="Arial" w:eastAsia="Calibri" w:hAnsi="Arial"/>
      <w:i/>
      <w:spacing w:val="10"/>
      <w:kern w:val="1"/>
      <w:sz w:val="24"/>
      <w:lang w:eastAsia="ar-SA"/>
    </w:rPr>
  </w:style>
  <w:style w:type="paragraph" w:customStyle="1" w:styleId="Zawartotabeli">
    <w:name w:val="Zawartość tabeli"/>
    <w:basedOn w:val="Normalny"/>
    <w:rsid w:val="001D186A"/>
    <w:pPr>
      <w:widowControl w:val="0"/>
      <w:suppressLineNumbers/>
      <w:suppressAutoHyphens/>
    </w:pPr>
    <w:rPr>
      <w:rFonts w:ascii="Thorndale AMT" w:eastAsia="Albany AMT" w:hAnsi="Thorndale AMT" w:cs="Lucida Sans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D186A"/>
    <w:pPr>
      <w:jc w:val="center"/>
    </w:pPr>
    <w:rPr>
      <w:b/>
      <w:bCs/>
    </w:rPr>
  </w:style>
  <w:style w:type="character" w:styleId="Pogrubienie">
    <w:name w:val="Strong"/>
    <w:qFormat/>
    <w:rsid w:val="009E445F"/>
    <w:rPr>
      <w:b/>
      <w:bCs/>
    </w:rPr>
  </w:style>
  <w:style w:type="paragraph" w:customStyle="1" w:styleId="Tekstpodstawowy31">
    <w:name w:val="Tekst podstawowy 31"/>
    <w:basedOn w:val="Normalny"/>
    <w:rsid w:val="008C1DCC"/>
    <w:pPr>
      <w:suppressAutoHyphens/>
      <w:spacing w:after="120"/>
    </w:pPr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3E1186"/>
    <w:pPr>
      <w:spacing w:before="100" w:beforeAutospacing="1" w:after="100" w:afterAutospacing="1"/>
    </w:pPr>
  </w:style>
  <w:style w:type="paragraph" w:customStyle="1" w:styleId="Default">
    <w:name w:val="Default"/>
    <w:qFormat/>
    <w:rsid w:val="002046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">
    <w:name w:val="Styl"/>
    <w:rsid w:val="00204612"/>
    <w:pPr>
      <w:widowControl w:val="0"/>
      <w:autoSpaceDE w:val="0"/>
      <w:autoSpaceDN w:val="0"/>
      <w:adjustRightInd w:val="0"/>
    </w:pPr>
    <w:rPr>
      <w:rFonts w:eastAsia="Calibri"/>
      <w:szCs w:val="24"/>
    </w:rPr>
  </w:style>
  <w:style w:type="paragraph" w:customStyle="1" w:styleId="Tekstpodstawowywcity31">
    <w:name w:val="Tekst podstawowy wcięty 31"/>
    <w:basedOn w:val="Normalny"/>
    <w:rsid w:val="00095D78"/>
    <w:pPr>
      <w:suppressAutoHyphens/>
      <w:ind w:left="360"/>
    </w:pPr>
    <w:rPr>
      <w:szCs w:val="20"/>
      <w:lang w:eastAsia="ar-SA"/>
    </w:rPr>
  </w:style>
  <w:style w:type="paragraph" w:customStyle="1" w:styleId="Style25">
    <w:name w:val="Style25"/>
    <w:basedOn w:val="Normalny"/>
    <w:uiPriority w:val="99"/>
    <w:rsid w:val="00095D78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character" w:customStyle="1" w:styleId="FontStyle41">
    <w:name w:val="Font Style41"/>
    <w:rsid w:val="00095D78"/>
    <w:rPr>
      <w:rFonts w:ascii="Tahoma" w:hAnsi="Tahoma" w:cs="Tahoma" w:hint="default"/>
      <w:sz w:val="18"/>
    </w:rPr>
  </w:style>
  <w:style w:type="paragraph" w:customStyle="1" w:styleId="Textbody">
    <w:name w:val="Text body"/>
    <w:basedOn w:val="Normalny"/>
    <w:rsid w:val="00AB5B11"/>
    <w:pPr>
      <w:suppressAutoHyphens/>
      <w:autoSpaceDN w:val="0"/>
      <w:spacing w:line="360" w:lineRule="auto"/>
      <w:jc w:val="both"/>
      <w:textAlignment w:val="baseline"/>
    </w:pPr>
    <w:rPr>
      <w:kern w:val="3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azy%2022_02end\siwz_po_zmianach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B7EB1-7C1F-4A67-B99A-9CB6302D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siwz_po_zmianach</Template>
  <TotalTime>27</TotalTime>
  <Pages>2</Pages>
  <Words>319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wi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WB</dc:creator>
  <cp:keywords/>
  <cp:lastModifiedBy>Monika Orska</cp:lastModifiedBy>
  <cp:revision>17</cp:revision>
  <cp:lastPrinted>2026-03-05T07:29:00Z</cp:lastPrinted>
  <dcterms:created xsi:type="dcterms:W3CDTF">2026-02-25T12:43:00Z</dcterms:created>
  <dcterms:modified xsi:type="dcterms:W3CDTF">2026-03-13T09:27:00Z</dcterms:modified>
</cp:coreProperties>
</file>